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63813" w14:textId="6267B6E8" w:rsidR="00AE33D1" w:rsidRPr="00AE33D1" w:rsidRDefault="00AE33D1" w:rsidP="00AE33D1">
      <w:pPr>
        <w:spacing w:before="22" w:line="249" w:lineRule="auto"/>
        <w:ind w:right="3790"/>
        <w:rPr>
          <w:rFonts w:asciiTheme="minorHAnsi" w:hAnsiTheme="minorHAnsi" w:cstheme="minorHAnsi"/>
          <w:w w:val="122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Dhruv Cruz</w:t>
      </w:r>
    </w:p>
    <w:p w14:paraId="17D94017" w14:textId="77777777" w:rsidR="00AE33D1" w:rsidRDefault="00AE33D1" w:rsidP="00AE33D1">
      <w:pPr>
        <w:spacing w:before="22" w:line="249" w:lineRule="auto"/>
        <w:ind w:right="3790"/>
        <w:rPr>
          <w:rFonts w:asciiTheme="minorHAnsi" w:hAnsiTheme="minorHAnsi" w:cstheme="minorHAnsi"/>
          <w:w w:val="99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1935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McI</w:t>
      </w:r>
      <w:r w:rsidRPr="00AE33D1">
        <w:rPr>
          <w:rFonts w:asciiTheme="minorHAnsi" w:hAnsiTheme="minorHAnsi" w:cstheme="minorHAnsi"/>
          <w:spacing w:val="-5"/>
          <w:w w:val="104"/>
          <w:sz w:val="22"/>
          <w:szCs w:val="22"/>
        </w:rPr>
        <w:t>n</w:t>
      </w:r>
      <w:r w:rsidRPr="00AE33D1">
        <w:rPr>
          <w:rFonts w:asciiTheme="minorHAnsi" w:hAnsiTheme="minorHAnsi" w:cstheme="minorHAnsi"/>
          <w:spacing w:val="-5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yre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Dr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Ann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Ar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or,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MI</w:t>
      </w:r>
      <w:r w:rsidRPr="00AE33D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99"/>
          <w:sz w:val="22"/>
          <w:szCs w:val="22"/>
        </w:rPr>
        <w:t>48105</w:t>
      </w:r>
    </w:p>
    <w:p w14:paraId="6D750C6B" w14:textId="047C7AD1" w:rsidR="00921704" w:rsidRPr="00AE33D1" w:rsidRDefault="00AE33D1" w:rsidP="00AE33D1">
      <w:pPr>
        <w:spacing w:before="22" w:line="249" w:lineRule="auto"/>
        <w:ind w:right="3790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cruz@gmail.com</w:t>
      </w:r>
    </w:p>
    <w:p w14:paraId="11DCC547" w14:textId="77777777" w:rsidR="00921704" w:rsidRPr="00AE33D1" w:rsidRDefault="00921704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3"/>
        <w:gridCol w:w="5711"/>
        <w:gridCol w:w="1842"/>
      </w:tblGrid>
      <w:tr w:rsidR="00921704" w:rsidRPr="00AE33D1" w14:paraId="6857154D" w14:textId="77777777">
        <w:trPr>
          <w:trHeight w:hRule="exact" w:val="859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5D88E9FE" w14:textId="77777777" w:rsidR="00921704" w:rsidRPr="00AE33D1" w:rsidRDefault="00AE33D1">
            <w:pPr>
              <w:spacing w:before="62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w w:val="125"/>
                <w:sz w:val="22"/>
                <w:szCs w:val="22"/>
              </w:rPr>
              <w:t>OBJECTIVE</w:t>
            </w:r>
          </w:p>
          <w:p w14:paraId="68858DC3" w14:textId="77777777" w:rsidR="00921704" w:rsidRPr="00AE33D1" w:rsidRDefault="00921704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9C5F88" w14:textId="77777777" w:rsidR="00921704" w:rsidRPr="00AE33D1" w:rsidRDefault="009217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809E19D" w14:textId="77777777" w:rsidR="00921704" w:rsidRPr="00AE33D1" w:rsidRDefault="00AE33D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w w:val="122"/>
                <w:sz w:val="22"/>
                <w:szCs w:val="22"/>
              </w:rPr>
              <w:t>EDUC</w:t>
            </w:r>
            <w:r w:rsidRPr="00AE33D1">
              <w:rPr>
                <w:rFonts w:asciiTheme="minorHAnsi" w:hAnsiTheme="minorHAnsi" w:cstheme="minorHAnsi"/>
                <w:spacing w:val="-18"/>
                <w:w w:val="122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w w:val="125"/>
                <w:sz w:val="22"/>
                <w:szCs w:val="22"/>
              </w:rPr>
              <w:t>TION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14:paraId="4E210B84" w14:textId="77777777" w:rsidR="00921704" w:rsidRPr="00AE33D1" w:rsidRDefault="00AE33D1">
            <w:pPr>
              <w:spacing w:before="62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erview</w:t>
            </w:r>
            <w:r w:rsidRPr="00AE33D1">
              <w:rPr>
                <w:rFonts w:asciiTheme="minorHAnsi" w:hAnsiTheme="minorHAnsi" w:cstheme="minorHAnsi"/>
                <w:spacing w:val="4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9"/>
                <w:sz w:val="22"/>
                <w:szCs w:val="22"/>
              </w:rPr>
              <w:t>Ex</w:t>
            </w:r>
            <w:r w:rsidRPr="00AE33D1">
              <w:rPr>
                <w:rFonts w:asciiTheme="minorHAnsi" w:hAnsiTheme="minorHAnsi" w:cstheme="minorHAnsi"/>
                <w:spacing w:val="6"/>
                <w:w w:val="109"/>
                <w:sz w:val="22"/>
                <w:szCs w:val="22"/>
              </w:rPr>
              <w:t>p</w:t>
            </w:r>
            <w:r w:rsidRPr="00AE33D1">
              <w:rPr>
                <w:rFonts w:asciiTheme="minorHAnsi" w:hAnsiTheme="minorHAnsi" w:cstheme="minorHAnsi"/>
                <w:w w:val="103"/>
                <w:sz w:val="22"/>
                <w:szCs w:val="22"/>
              </w:rPr>
              <w:t>erience</w:t>
            </w:r>
          </w:p>
          <w:p w14:paraId="64C3ABBB" w14:textId="77777777" w:rsidR="00921704" w:rsidRPr="00AE33D1" w:rsidRDefault="00921704">
            <w:pPr>
              <w:spacing w:before="9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A00A89" w14:textId="77777777" w:rsidR="00921704" w:rsidRPr="00AE33D1" w:rsidRDefault="00921704">
            <w:pPr>
              <w:spacing w:line="2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C10F4C" w14:textId="77777777" w:rsidR="00921704" w:rsidRPr="00AE33D1" w:rsidRDefault="00AE33D1">
            <w:pPr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E33D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o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ctor </w:t>
            </w:r>
            <w:r w:rsidRPr="00AE33D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Philosop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AE33D1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>y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E33D1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Ex</w:t>
            </w:r>
            <w:r w:rsidRPr="00AE33D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p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ected </w:t>
            </w:r>
            <w:r w:rsidRPr="00AE33D1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ard  Date: </w:t>
            </w:r>
            <w:r w:rsidRPr="00AE33D1">
              <w:rPr>
                <w:rFonts w:asciiTheme="minorHAnsi" w:hAnsiTheme="minorHAnsi" w:cstheme="minorHAnsi"/>
                <w:spacing w:val="28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E33D1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2016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nil"/>
            </w:tcBorders>
          </w:tcPr>
          <w:p w14:paraId="1074B52C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1704" w:rsidRPr="00AE33D1" w14:paraId="44E46C17" w14:textId="77777777">
        <w:trPr>
          <w:trHeight w:hRule="exact" w:val="837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6FD90D47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14:paraId="74DF429E" w14:textId="77777777" w:rsidR="00921704" w:rsidRPr="00AE33D1" w:rsidRDefault="00AE33D1">
            <w:pPr>
              <w:spacing w:line="200" w:lineRule="exact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Uni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ersi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AE33D1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higan, </w:t>
            </w:r>
            <w:r w:rsidRPr="00AE33D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Ann</w:t>
            </w:r>
            <w:r w:rsidRPr="00AE33D1">
              <w:rPr>
                <w:rFonts w:asciiTheme="minorHAnsi" w:hAnsiTheme="minorHAnsi" w:cstheme="minorHAnsi"/>
                <w:spacing w:val="4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Ar</w:t>
            </w:r>
            <w:r w:rsidRPr="00AE33D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b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or, </w:t>
            </w:r>
            <w:r w:rsidRPr="00AE33D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4"/>
                <w:sz w:val="22"/>
                <w:szCs w:val="22"/>
              </w:rPr>
              <w:t>MI</w:t>
            </w:r>
          </w:p>
          <w:p w14:paraId="340BA1E8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jor: </w:t>
            </w:r>
            <w:r w:rsidRPr="00AE33D1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Aerospace </w:t>
            </w:r>
            <w:r w:rsidRPr="00AE33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>Engineering</w:t>
            </w:r>
          </w:p>
          <w:p w14:paraId="3D4F1A85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P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A: </w:t>
            </w:r>
            <w:r w:rsidRPr="00AE33D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15"/>
                <w:sz w:val="22"/>
                <w:szCs w:val="22"/>
              </w:rPr>
              <w:t>N/A</w:t>
            </w: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14:paraId="1EB946F8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1704" w:rsidRPr="00AE33D1" w14:paraId="278CCC8A" w14:textId="77777777">
        <w:trPr>
          <w:trHeight w:hRule="exact" w:val="1196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0A137996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14:paraId="282C310E" w14:textId="77777777" w:rsidR="00921704" w:rsidRPr="00AE33D1" w:rsidRDefault="009217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62BD74" w14:textId="77777777" w:rsidR="00921704" w:rsidRPr="00AE33D1" w:rsidRDefault="00AE33D1">
            <w:pPr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AE33D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o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ctor </w:t>
            </w:r>
            <w:r w:rsidRPr="00AE33D1">
              <w:rPr>
                <w:rFonts w:asciiTheme="minorHAnsi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Philosop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h</w:t>
            </w:r>
            <w:r w:rsidRPr="00AE33D1">
              <w:rPr>
                <w:rFonts w:asciiTheme="minorHAnsi" w:hAnsiTheme="minorHAnsi" w:cstheme="minorHAnsi"/>
                <w:spacing w:val="-17"/>
                <w:sz w:val="22"/>
                <w:szCs w:val="22"/>
              </w:rPr>
              <w:t>y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AE33D1">
              <w:rPr>
                <w:rFonts w:asciiTheme="minorHAnsi" w:hAnsiTheme="minorHAnsi" w:cstheme="minorHAnsi"/>
                <w:spacing w:val="2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pacing w:val="-17"/>
                <w:w w:val="108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w w:val="108"/>
                <w:sz w:val="22"/>
                <w:szCs w:val="22"/>
              </w:rPr>
              <w:t>ransferred</w:t>
            </w:r>
            <w:r w:rsidRPr="00AE33D1">
              <w:rPr>
                <w:rFonts w:asciiTheme="minorHAnsi" w:hAnsiTheme="minorHAnsi" w:cstheme="minorHAnsi"/>
                <w:spacing w:val="17"/>
                <w:w w:val="108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to</w:t>
            </w:r>
            <w:r w:rsidRPr="00AE33D1">
              <w:rPr>
                <w:rFonts w:asciiTheme="minorHAnsi" w:hAnsiTheme="minorHAnsi" w:cstheme="minorHAnsi"/>
                <w:spacing w:val="3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Uni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ersi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AE33D1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1"/>
                <w:sz w:val="22"/>
                <w:szCs w:val="22"/>
              </w:rPr>
              <w:t>Mi</w:t>
            </w:r>
            <w:r w:rsidRPr="00AE33D1">
              <w:rPr>
                <w:rFonts w:asciiTheme="minorHAnsi" w:hAnsiTheme="minorHAnsi" w:cstheme="minorHAnsi"/>
                <w:spacing w:val="-5"/>
                <w:w w:val="101"/>
                <w:sz w:val="22"/>
                <w:szCs w:val="22"/>
              </w:rPr>
              <w:t>c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higan</w:t>
            </w:r>
          </w:p>
          <w:p w14:paraId="610ADD09" w14:textId="77777777" w:rsidR="00921704" w:rsidRPr="00AE33D1" w:rsidRDefault="00AE33D1">
            <w:pPr>
              <w:spacing w:before="9" w:line="249" w:lineRule="auto"/>
              <w:ind w:left="169" w:right="2852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Uni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v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ersi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y </w:t>
            </w:r>
            <w:r w:rsidRPr="00AE33D1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exas </w:t>
            </w:r>
            <w:r w:rsidRPr="00AE33D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AE33D1">
              <w:rPr>
                <w:rFonts w:asciiTheme="minorHAnsi" w:hAnsiTheme="minorHAnsi" w:cstheme="minorHAnsi"/>
                <w:spacing w:val="4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9"/>
                <w:sz w:val="22"/>
                <w:szCs w:val="22"/>
              </w:rPr>
              <w:t xml:space="preserve">Austin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jor: </w:t>
            </w:r>
            <w:r w:rsidRPr="00AE33D1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Aerospace </w:t>
            </w:r>
            <w:r w:rsidRPr="00AE33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 xml:space="preserve">Engineering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P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A: </w:t>
            </w:r>
            <w:r w:rsidRPr="00AE33D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3.918</w:t>
            </w: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14:paraId="78CE9090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1704" w:rsidRPr="00AE33D1" w14:paraId="734A490E" w14:textId="77777777">
        <w:trPr>
          <w:trHeight w:hRule="exact" w:val="1196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5F8F9715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14:paraId="22A3EF60" w14:textId="77777777" w:rsidR="00921704" w:rsidRPr="00AE33D1" w:rsidRDefault="009217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22FB30" w14:textId="77777777" w:rsidR="00921704" w:rsidRPr="00AE33D1" w:rsidRDefault="00AE33D1">
            <w:pPr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Master </w:t>
            </w:r>
            <w:r w:rsidRPr="00AE33D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10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Science,</w:t>
            </w:r>
            <w:r w:rsidRPr="00AE33D1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ard 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>D</w:t>
            </w:r>
            <w:r w:rsidRPr="00AE33D1">
              <w:rPr>
                <w:rFonts w:asciiTheme="minorHAnsi" w:hAnsiTheme="minorHAnsi" w:cstheme="minorHAnsi"/>
                <w:w w:val="112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w w:val="139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w w:val="99"/>
                <w:sz w:val="22"/>
                <w:szCs w:val="22"/>
              </w:rPr>
              <w:t>e: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Dece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>b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er </w:t>
            </w:r>
            <w:r w:rsidRPr="00AE33D1">
              <w:rPr>
                <w:rFonts w:asciiTheme="minorHAnsi" w:hAnsiTheme="minorHAnsi" w:cstheme="minorHAnsi"/>
                <w:spacing w:val="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2012</w:t>
            </w:r>
          </w:p>
          <w:p w14:paraId="070B1497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exas </w:t>
            </w:r>
            <w:r w:rsidRPr="00AE33D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A&amp;M</w:t>
            </w:r>
            <w:r w:rsidRPr="00AE33D1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Uni</w:t>
            </w:r>
            <w:r w:rsidRPr="00AE33D1">
              <w:rPr>
                <w:rFonts w:asciiTheme="minorHAnsi" w:hAnsiTheme="minorHAnsi" w:cstheme="minorHAnsi"/>
                <w:spacing w:val="-5"/>
                <w:w w:val="107"/>
                <w:sz w:val="22"/>
                <w:szCs w:val="22"/>
              </w:rPr>
              <w:t>v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ersi</w:t>
            </w:r>
            <w:r w:rsidRPr="00AE33D1">
              <w:rPr>
                <w:rFonts w:asciiTheme="minorHAnsi" w:hAnsiTheme="minorHAnsi" w:cstheme="minorHAnsi"/>
                <w:spacing w:val="-5"/>
                <w:w w:val="107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pacing w:val="-18"/>
                <w:w w:val="107"/>
                <w:sz w:val="22"/>
                <w:szCs w:val="22"/>
              </w:rPr>
              <w:t>y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,</w:t>
            </w:r>
            <w:r w:rsidRPr="00AE33D1">
              <w:rPr>
                <w:rFonts w:asciiTheme="minorHAnsi" w:hAnsiTheme="minorHAnsi" w:cstheme="minorHAnsi"/>
                <w:spacing w:val="14"/>
                <w:w w:val="10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College</w:t>
            </w:r>
            <w:r w:rsidRPr="00AE33D1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11"/>
                <w:sz w:val="22"/>
                <w:szCs w:val="22"/>
              </w:rPr>
              <w:t>Station</w:t>
            </w:r>
          </w:p>
          <w:p w14:paraId="4F21A884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jor: </w:t>
            </w:r>
            <w:r w:rsidRPr="00AE33D1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Aerospace </w:t>
            </w:r>
            <w:r w:rsidRPr="00AE33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>Engineering</w:t>
            </w:r>
          </w:p>
          <w:p w14:paraId="594AAA9D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P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A: </w:t>
            </w:r>
            <w:r w:rsidRPr="00AE33D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1"/>
                <w:sz w:val="22"/>
                <w:szCs w:val="22"/>
              </w:rPr>
              <w:t>3.64</w:t>
            </w:r>
          </w:p>
        </w:tc>
        <w:tc>
          <w:tcPr>
            <w:tcW w:w="1842" w:type="dxa"/>
            <w:vMerge/>
            <w:tcBorders>
              <w:left w:val="nil"/>
              <w:right w:val="nil"/>
            </w:tcBorders>
          </w:tcPr>
          <w:p w14:paraId="208040FF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1704" w:rsidRPr="00AE33D1" w14:paraId="00400853" w14:textId="77777777">
        <w:trPr>
          <w:trHeight w:hRule="exact" w:val="1465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03E196CD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14:paraId="0062DB91" w14:textId="77777777" w:rsidR="00921704" w:rsidRPr="00AE33D1" w:rsidRDefault="00921704">
            <w:pPr>
              <w:spacing w:before="2" w:line="10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8DF9C7" w14:textId="77777777" w:rsidR="00921704" w:rsidRPr="00AE33D1" w:rsidRDefault="00AE33D1">
            <w:pPr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Ba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c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helor </w:t>
            </w:r>
            <w:r w:rsidRPr="00AE33D1">
              <w:rPr>
                <w:rFonts w:asciiTheme="minorHAnsi" w:hAnsiTheme="minorHAnsi" w:cstheme="minorHAnsi"/>
                <w:spacing w:val="6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r w:rsidRPr="00AE33D1">
              <w:rPr>
                <w:rFonts w:asciiTheme="minorHAnsi" w:hAnsiTheme="minorHAnsi" w:cstheme="minorHAnsi"/>
                <w:spacing w:val="9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Science,</w:t>
            </w:r>
            <w:r w:rsidRPr="00AE33D1">
              <w:rPr>
                <w:rFonts w:asciiTheme="minorHAnsi" w:hAnsiTheme="minorHAnsi" w:cstheme="minorHAnsi"/>
                <w:spacing w:val="30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pacing w:val="-6"/>
                <w:sz w:val="22"/>
                <w:szCs w:val="22"/>
              </w:rPr>
              <w:t>w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ard 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>D</w:t>
            </w:r>
            <w:r w:rsidRPr="00AE33D1">
              <w:rPr>
                <w:rFonts w:asciiTheme="minorHAnsi" w:hAnsiTheme="minorHAnsi" w:cstheme="minorHAnsi"/>
                <w:w w:val="112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w w:val="139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w w:val="99"/>
                <w:sz w:val="22"/>
                <w:szCs w:val="22"/>
              </w:rPr>
              <w:t>e: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pacing w:val="-1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-5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AE33D1">
              <w:rPr>
                <w:rFonts w:asciiTheme="minorHAnsi" w:hAnsiTheme="minorHAnsi" w:cstheme="minorHAnsi"/>
                <w:spacing w:val="3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2010</w:t>
            </w:r>
          </w:p>
          <w:p w14:paraId="40B438A9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exas </w:t>
            </w:r>
            <w:r w:rsidRPr="00AE33D1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A&amp;M</w:t>
            </w:r>
            <w:r w:rsidRPr="00AE33D1">
              <w:rPr>
                <w:rFonts w:asciiTheme="minorHAnsi" w:hAnsiTheme="minorHAnsi" w:cstheme="minorHAnsi"/>
                <w:spacing w:val="22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Uni</w:t>
            </w:r>
            <w:r w:rsidRPr="00AE33D1">
              <w:rPr>
                <w:rFonts w:asciiTheme="minorHAnsi" w:hAnsiTheme="minorHAnsi" w:cstheme="minorHAnsi"/>
                <w:spacing w:val="-5"/>
                <w:w w:val="107"/>
                <w:sz w:val="22"/>
                <w:szCs w:val="22"/>
              </w:rPr>
              <w:t>v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ersi</w:t>
            </w:r>
            <w:r w:rsidRPr="00AE33D1">
              <w:rPr>
                <w:rFonts w:asciiTheme="minorHAnsi" w:hAnsiTheme="minorHAnsi" w:cstheme="minorHAnsi"/>
                <w:spacing w:val="-5"/>
                <w:w w:val="107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pacing w:val="-18"/>
                <w:w w:val="107"/>
                <w:sz w:val="22"/>
                <w:szCs w:val="22"/>
              </w:rPr>
              <w:t>y</w:t>
            </w:r>
            <w:r w:rsidRPr="00AE33D1">
              <w:rPr>
                <w:rFonts w:asciiTheme="minorHAnsi" w:hAnsiTheme="minorHAnsi" w:cstheme="minorHAnsi"/>
                <w:w w:val="107"/>
                <w:sz w:val="22"/>
                <w:szCs w:val="22"/>
              </w:rPr>
              <w:t>,</w:t>
            </w:r>
            <w:r w:rsidRPr="00AE33D1">
              <w:rPr>
                <w:rFonts w:asciiTheme="minorHAnsi" w:hAnsiTheme="minorHAnsi" w:cstheme="minorHAnsi"/>
                <w:spacing w:val="14"/>
                <w:w w:val="10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College</w:t>
            </w:r>
            <w:r w:rsidRPr="00AE33D1">
              <w:rPr>
                <w:rFonts w:asciiTheme="minorHAnsi" w:hAnsiTheme="minorHAnsi" w:cstheme="minorHAnsi"/>
                <w:spacing w:val="23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11"/>
                <w:sz w:val="22"/>
                <w:szCs w:val="22"/>
              </w:rPr>
              <w:t>Station</w:t>
            </w:r>
          </w:p>
          <w:p w14:paraId="5CEE8CE0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AE33D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>a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jor: </w:t>
            </w:r>
            <w:r w:rsidRPr="00AE33D1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Aerospace </w:t>
            </w:r>
            <w:r w:rsidRPr="00AE33D1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>Engineering</w:t>
            </w:r>
          </w:p>
          <w:p w14:paraId="469F5347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Minor: </w:t>
            </w:r>
            <w:r w:rsidRPr="00AE33D1">
              <w:rPr>
                <w:rFonts w:asciiTheme="minorHAnsi" w:hAnsiTheme="minorHAnsi" w:cstheme="minorHAnsi"/>
                <w:spacing w:val="11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8"/>
                <w:sz w:val="22"/>
                <w:szCs w:val="22"/>
              </w:rPr>
              <w:t>Mathematics</w:t>
            </w:r>
          </w:p>
          <w:p w14:paraId="694AA5D4" w14:textId="77777777" w:rsidR="00921704" w:rsidRPr="00AE33D1" w:rsidRDefault="00AE33D1">
            <w:pPr>
              <w:spacing w:before="9"/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G</w:t>
            </w: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P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 xml:space="preserve">A: </w:t>
            </w:r>
            <w:r w:rsidRPr="00AE33D1">
              <w:rPr>
                <w:rFonts w:asciiTheme="minorHAnsi" w:hAnsiTheme="minorHAnsi" w:cstheme="minorHAnsi"/>
                <w:spacing w:val="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3.716</w:t>
            </w:r>
          </w:p>
        </w:tc>
        <w:tc>
          <w:tcPr>
            <w:tcW w:w="1842" w:type="dxa"/>
            <w:vMerge/>
            <w:tcBorders>
              <w:left w:val="nil"/>
              <w:bottom w:val="nil"/>
              <w:right w:val="nil"/>
            </w:tcBorders>
          </w:tcPr>
          <w:p w14:paraId="6FC8AA74" w14:textId="77777777" w:rsidR="00921704" w:rsidRPr="00AE33D1" w:rsidRDefault="009217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21704" w:rsidRPr="00AE33D1" w14:paraId="393CD642" w14:textId="77777777">
        <w:trPr>
          <w:trHeight w:hRule="exact" w:val="409"/>
        </w:trPr>
        <w:tc>
          <w:tcPr>
            <w:tcW w:w="1743" w:type="dxa"/>
            <w:tcBorders>
              <w:top w:val="nil"/>
              <w:left w:val="nil"/>
              <w:bottom w:val="nil"/>
              <w:right w:val="nil"/>
            </w:tcBorders>
          </w:tcPr>
          <w:p w14:paraId="338C0616" w14:textId="77777777" w:rsidR="00921704" w:rsidRPr="00AE33D1" w:rsidRDefault="00921704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D23ABC" w14:textId="77777777" w:rsidR="00921704" w:rsidRPr="00AE33D1" w:rsidRDefault="00AE33D1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w w:val="125"/>
                <w:sz w:val="22"/>
                <w:szCs w:val="22"/>
              </w:rPr>
              <w:t>EXPERIENCE</w:t>
            </w:r>
          </w:p>
        </w:tc>
        <w:tc>
          <w:tcPr>
            <w:tcW w:w="5711" w:type="dxa"/>
            <w:tcBorders>
              <w:top w:val="nil"/>
              <w:left w:val="nil"/>
              <w:bottom w:val="nil"/>
              <w:right w:val="nil"/>
            </w:tcBorders>
          </w:tcPr>
          <w:p w14:paraId="2523FDC3" w14:textId="77777777" w:rsidR="00921704" w:rsidRPr="00AE33D1" w:rsidRDefault="00921704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CAF5E8" w14:textId="77777777" w:rsidR="00921704" w:rsidRPr="00AE33D1" w:rsidRDefault="00AE33D1">
            <w:pPr>
              <w:ind w:left="169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w w:val="112"/>
                <w:sz w:val="22"/>
                <w:szCs w:val="22"/>
              </w:rPr>
              <w:t>Graduate</w:t>
            </w:r>
            <w:r w:rsidRPr="00AE33D1">
              <w:rPr>
                <w:rFonts w:asciiTheme="minorHAnsi" w:hAnsiTheme="minorHAnsi" w:cstheme="minorHAnsi"/>
                <w:spacing w:val="11"/>
                <w:w w:val="112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9"/>
                <w:sz w:val="22"/>
                <w:szCs w:val="22"/>
              </w:rPr>
              <w:t>Stude</w:t>
            </w:r>
            <w:r w:rsidRPr="00AE33D1">
              <w:rPr>
                <w:rFonts w:asciiTheme="minorHAnsi" w:hAnsiTheme="minorHAnsi" w:cstheme="minorHAnsi"/>
                <w:spacing w:val="-5"/>
                <w:w w:val="109"/>
                <w:sz w:val="22"/>
                <w:szCs w:val="22"/>
              </w:rPr>
              <w:t>n</w:t>
            </w:r>
            <w:r w:rsidRPr="00AE33D1">
              <w:rPr>
                <w:rFonts w:asciiTheme="minorHAnsi" w:hAnsiTheme="minorHAnsi" w:cstheme="minorHAnsi"/>
                <w:w w:val="139"/>
                <w:sz w:val="22"/>
                <w:szCs w:val="22"/>
              </w:rPr>
              <w:t>t</w:t>
            </w:r>
            <w:r w:rsidRPr="00AE33D1">
              <w:rPr>
                <w:rFonts w:asciiTheme="minorHAnsi" w:hAnsiTheme="minorHAnsi" w:cstheme="minorHAnsi"/>
                <w:spacing w:val="17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5"/>
                <w:sz w:val="22"/>
                <w:szCs w:val="22"/>
              </w:rPr>
              <w:t>Resear</w:t>
            </w:r>
            <w:r w:rsidRPr="00AE33D1">
              <w:rPr>
                <w:rFonts w:asciiTheme="minorHAnsi" w:hAnsiTheme="minorHAnsi" w:cstheme="minorHAnsi"/>
                <w:spacing w:val="-5"/>
                <w:w w:val="105"/>
                <w:sz w:val="22"/>
                <w:szCs w:val="22"/>
              </w:rPr>
              <w:t>c</w:t>
            </w:r>
            <w:r w:rsidRPr="00AE33D1">
              <w:rPr>
                <w:rFonts w:asciiTheme="minorHAnsi" w:hAnsiTheme="minorHAnsi" w:cstheme="minorHAnsi"/>
                <w:w w:val="108"/>
                <w:sz w:val="22"/>
                <w:szCs w:val="22"/>
              </w:rPr>
              <w:t>her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48BDD8" w14:textId="77777777" w:rsidR="00921704" w:rsidRPr="00AE33D1" w:rsidRDefault="00921704">
            <w:pPr>
              <w:spacing w:before="3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A7C4FC" w14:textId="77777777" w:rsidR="00921704" w:rsidRPr="00AE33D1" w:rsidRDefault="00AE33D1">
            <w:pPr>
              <w:ind w:left="295"/>
              <w:rPr>
                <w:rFonts w:asciiTheme="minorHAnsi" w:hAnsiTheme="minorHAnsi" w:cstheme="minorHAnsi"/>
                <w:sz w:val="22"/>
                <w:szCs w:val="22"/>
              </w:rPr>
            </w:pPr>
            <w:r w:rsidRPr="00AE33D1">
              <w:rPr>
                <w:rFonts w:asciiTheme="minorHAnsi" w:hAnsiTheme="minorHAnsi" w:cstheme="minorHAnsi"/>
                <w:spacing w:val="-16"/>
                <w:sz w:val="22"/>
                <w:szCs w:val="22"/>
              </w:rPr>
              <w:t>F</w:t>
            </w:r>
            <w:r w:rsidRPr="00AE33D1">
              <w:rPr>
                <w:rFonts w:asciiTheme="minorHAnsi" w:hAnsiTheme="minorHAnsi" w:cstheme="minorHAnsi"/>
                <w:sz w:val="22"/>
                <w:szCs w:val="22"/>
              </w:rPr>
              <w:t>all</w:t>
            </w:r>
            <w:r w:rsidRPr="00AE33D1">
              <w:rPr>
                <w:rFonts w:asciiTheme="minorHAnsi" w:hAnsiTheme="minorHAnsi" w:cstheme="minorHAnsi"/>
                <w:spacing w:val="45"/>
                <w:sz w:val="22"/>
                <w:szCs w:val="22"/>
              </w:rPr>
              <w:t xml:space="preserve"> </w:t>
            </w:r>
            <w:r w:rsidRPr="00AE33D1">
              <w:rPr>
                <w:rFonts w:asciiTheme="minorHAnsi" w:hAnsiTheme="minorHAnsi" w:cstheme="minorHAnsi"/>
                <w:w w:val="104"/>
                <w:sz w:val="22"/>
                <w:szCs w:val="22"/>
              </w:rPr>
              <w:t>2011-Prese</w:t>
            </w:r>
            <w:r w:rsidRPr="00AE33D1">
              <w:rPr>
                <w:rFonts w:asciiTheme="minorHAnsi" w:hAnsiTheme="minorHAnsi" w:cstheme="minorHAnsi"/>
                <w:spacing w:val="-5"/>
                <w:w w:val="104"/>
                <w:sz w:val="22"/>
                <w:szCs w:val="22"/>
              </w:rPr>
              <w:t>n</w:t>
            </w:r>
            <w:r w:rsidRPr="00AE33D1">
              <w:rPr>
                <w:rFonts w:asciiTheme="minorHAnsi" w:hAnsiTheme="minorHAnsi" w:cstheme="minorHAnsi"/>
                <w:w w:val="139"/>
                <w:sz w:val="22"/>
                <w:szCs w:val="22"/>
              </w:rPr>
              <w:t>t</w:t>
            </w:r>
          </w:p>
        </w:tc>
      </w:tr>
    </w:tbl>
    <w:p w14:paraId="6DF46C3A" w14:textId="77777777" w:rsidR="00921704" w:rsidRPr="00AE33D1" w:rsidRDefault="00AE33D1">
      <w:pPr>
        <w:spacing w:line="180" w:lineRule="exact"/>
        <w:ind w:left="203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NASA,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y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higan,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y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>exas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at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Austin, 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>exas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Uni-</w:t>
      </w:r>
    </w:p>
    <w:p w14:paraId="54E8ED7F" w14:textId="77777777" w:rsidR="00921704" w:rsidRPr="00AE33D1" w:rsidRDefault="00AE33D1">
      <w:pPr>
        <w:spacing w:before="9"/>
        <w:ind w:left="203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06EC07DE" w14:textId="77777777" w:rsidR="00921704" w:rsidRPr="00AE33D1" w:rsidRDefault="00AE33D1">
      <w:pPr>
        <w:spacing w:before="9"/>
        <w:ind w:left="2331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Studying 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magnetic 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nozzle</w:t>
      </w:r>
      <w:r w:rsidRPr="00AE33D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effects</w:t>
      </w:r>
      <w:r w:rsidRPr="00AE33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on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plumes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as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part 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NASA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99"/>
          <w:sz w:val="22"/>
          <w:szCs w:val="22"/>
        </w:rPr>
        <w:t>S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pace</w:t>
      </w:r>
    </w:p>
    <w:p w14:paraId="27F68440" w14:textId="77777777" w:rsidR="00921704" w:rsidRPr="00AE33D1" w:rsidRDefault="00AE33D1">
      <w:pPr>
        <w:spacing w:before="9"/>
        <w:ind w:left="2530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hnology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</w:t>
      </w:r>
      <w:r w:rsidRPr="00AE33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w w:val="116"/>
          <w:sz w:val="22"/>
          <w:szCs w:val="22"/>
        </w:rPr>
        <w:t>F</w:t>
      </w:r>
      <w:r w:rsidRPr="00AE33D1">
        <w:rPr>
          <w:rFonts w:asciiTheme="minorHAnsi" w:hAnsiTheme="minorHAnsi" w:cstheme="minorHAnsi"/>
          <w:w w:val="99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w w:val="99"/>
          <w:sz w:val="22"/>
          <w:szCs w:val="22"/>
        </w:rPr>
        <w:t>o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wship</w:t>
      </w:r>
    </w:p>
    <w:p w14:paraId="373C525C" w14:textId="77777777" w:rsidR="00921704" w:rsidRPr="00AE33D1" w:rsidRDefault="00AE33D1">
      <w:pPr>
        <w:spacing w:before="9" w:line="249" w:lineRule="auto"/>
        <w:ind w:left="2530" w:right="111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 xml:space="preserve">eloping 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E33D1">
        <w:rPr>
          <w:rFonts w:asciiTheme="minorHAnsi" w:hAnsiTheme="minorHAnsi" w:cstheme="minorHAnsi"/>
          <w:sz w:val="22"/>
          <w:szCs w:val="22"/>
        </w:rPr>
        <w:t xml:space="preserve">umerical </w:t>
      </w:r>
      <w:r w:rsidRPr="00AE33D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w w:val="105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to </w:t>
      </w:r>
      <w:r w:rsidRPr="00AE33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study 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jet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expansions 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under 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3"/>
          <w:sz w:val="22"/>
          <w:szCs w:val="22"/>
        </w:rPr>
        <w:t xml:space="preserve">the </w:t>
      </w:r>
      <w:r w:rsidRPr="00AE33D1">
        <w:rPr>
          <w:rFonts w:asciiTheme="minorHAnsi" w:hAnsiTheme="minorHAnsi" w:cstheme="minorHAnsi"/>
          <w:sz w:val="22"/>
          <w:szCs w:val="22"/>
        </w:rPr>
        <w:t>influence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 xml:space="preserve">erging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magnetic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fields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for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space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propulsion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appl</w:t>
      </w:r>
      <w:r w:rsidRPr="00AE33D1">
        <w:rPr>
          <w:rFonts w:asciiTheme="minorHAnsi" w:hAnsiTheme="minorHAnsi" w:cstheme="minorHAnsi"/>
          <w:w w:val="99"/>
          <w:sz w:val="22"/>
          <w:szCs w:val="22"/>
        </w:rPr>
        <w:t>ic</w:t>
      </w:r>
      <w:r w:rsidRPr="00AE33D1">
        <w:rPr>
          <w:rFonts w:asciiTheme="minorHAnsi" w:hAnsiTheme="minorHAnsi" w:cstheme="minorHAnsi"/>
          <w:w w:val="116"/>
          <w:sz w:val="22"/>
          <w:szCs w:val="22"/>
        </w:rPr>
        <w:t>ati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>ons</w:t>
      </w:r>
    </w:p>
    <w:p w14:paraId="2030555C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9477E43" w14:textId="77777777" w:rsidR="00921704" w:rsidRPr="00AE33D1" w:rsidRDefault="00AE33D1">
      <w:pPr>
        <w:ind w:left="203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eam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>er</w:t>
      </w:r>
      <w:r w:rsidRPr="00AE33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Spring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2013</w:t>
      </w:r>
    </w:p>
    <w:p w14:paraId="46C3DA5C" w14:textId="77777777" w:rsidR="00921704" w:rsidRPr="00AE33D1" w:rsidRDefault="00AE33D1">
      <w:pPr>
        <w:spacing w:before="9"/>
        <w:ind w:left="203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Calte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Space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Challenge</w:t>
      </w:r>
    </w:p>
    <w:p w14:paraId="629CC560" w14:textId="77777777" w:rsidR="00921704" w:rsidRPr="00AE33D1" w:rsidRDefault="00AE33D1">
      <w:pPr>
        <w:spacing w:before="9" w:line="249" w:lineRule="auto"/>
        <w:ind w:left="2530" w:right="111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AE33D1">
        <w:rPr>
          <w:rFonts w:asciiTheme="minorHAnsi" w:hAnsiTheme="minorHAnsi" w:cstheme="minorHAnsi"/>
          <w:sz w:val="22"/>
          <w:szCs w:val="22"/>
        </w:rPr>
        <w:t>or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E33D1">
        <w:rPr>
          <w:rFonts w:asciiTheme="minorHAnsi" w:hAnsiTheme="minorHAnsi" w:cstheme="minorHAnsi"/>
          <w:sz w:val="22"/>
          <w:szCs w:val="22"/>
        </w:rPr>
        <w:t>ed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with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team</w:t>
      </w:r>
      <w:r w:rsidRPr="00AE33D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on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rapid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mission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design</w:t>
      </w:r>
      <w:r w:rsidRPr="00AE33D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for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manned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exploration</w:t>
      </w:r>
      <w:r w:rsidRPr="00AE33D1">
        <w:rPr>
          <w:rFonts w:asciiTheme="minorHAnsi" w:hAnsiTheme="minorHAnsi" w:cstheme="minorHAnsi"/>
          <w:spacing w:val="1"/>
          <w:w w:val="10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1"/>
          <w:sz w:val="22"/>
          <w:szCs w:val="22"/>
        </w:rPr>
        <w:t xml:space="preserve">Martian 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>m</w:t>
      </w:r>
      <w:r w:rsidRPr="00AE33D1">
        <w:rPr>
          <w:rFonts w:asciiTheme="minorHAnsi" w:hAnsiTheme="minorHAnsi" w:cstheme="minorHAnsi"/>
          <w:spacing w:val="6"/>
          <w:w w:val="103"/>
          <w:sz w:val="22"/>
          <w:szCs w:val="22"/>
        </w:rPr>
        <w:t>o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on</w:t>
      </w:r>
    </w:p>
    <w:p w14:paraId="334CD86E" w14:textId="77777777" w:rsidR="00921704" w:rsidRPr="00AE33D1" w:rsidRDefault="00AE33D1">
      <w:pPr>
        <w:spacing w:line="249" w:lineRule="auto"/>
        <w:ind w:left="2530" w:right="111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W</w:t>
      </w:r>
      <w:r w:rsidRPr="00AE33D1">
        <w:rPr>
          <w:rFonts w:asciiTheme="minorHAnsi" w:hAnsiTheme="minorHAnsi" w:cstheme="minorHAnsi"/>
          <w:sz w:val="22"/>
          <w:szCs w:val="22"/>
        </w:rPr>
        <w:t>or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k</w:t>
      </w:r>
      <w:r w:rsidRPr="00AE33D1">
        <w:rPr>
          <w:rFonts w:asciiTheme="minorHAnsi" w:hAnsiTheme="minorHAnsi" w:cstheme="minorHAnsi"/>
          <w:sz w:val="22"/>
          <w:szCs w:val="22"/>
        </w:rPr>
        <w:t xml:space="preserve">ed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on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the 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propulsion </w:t>
      </w:r>
      <w:r w:rsidRPr="00AE33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spac</w:t>
      </w:r>
      <w:r w:rsidRPr="00AE33D1">
        <w:rPr>
          <w:rFonts w:asciiTheme="minorHAnsi" w:hAnsiTheme="minorHAnsi" w:cstheme="minorHAnsi"/>
          <w:spacing w:val="1"/>
          <w:w w:val="104"/>
          <w:sz w:val="22"/>
          <w:szCs w:val="22"/>
        </w:rPr>
        <w:t>e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craf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design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sub-team </w:t>
      </w:r>
      <w:r w:rsidRPr="00AE33D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prese</w:t>
      </w:r>
      <w:r w:rsidRPr="00AE33D1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ted</w:t>
      </w:r>
      <w:r w:rsidRPr="00AE33D1">
        <w:rPr>
          <w:rFonts w:asciiTheme="minorHAnsi" w:hAnsiTheme="minorHAnsi" w:cstheme="minorHAnsi"/>
          <w:spacing w:val="30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our </w:t>
      </w:r>
      <w:r w:rsidRPr="00AE33D1">
        <w:rPr>
          <w:rFonts w:asciiTheme="minorHAnsi" w:hAnsiTheme="minorHAnsi" w:cstheme="minorHAnsi"/>
          <w:sz w:val="22"/>
          <w:szCs w:val="22"/>
        </w:rPr>
        <w:t>final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design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to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group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academic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industry</w:t>
      </w:r>
      <w:r w:rsidRPr="00AE33D1">
        <w:rPr>
          <w:rFonts w:asciiTheme="minorHAnsi" w:hAnsiTheme="minorHAnsi" w:cstheme="minorHAnsi"/>
          <w:spacing w:val="12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w w:val="105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11"/>
          <w:sz w:val="22"/>
          <w:szCs w:val="22"/>
        </w:rPr>
        <w:t>erts</w:t>
      </w:r>
    </w:p>
    <w:p w14:paraId="2617C4A9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8E052EB" w14:textId="77777777" w:rsidR="00921704" w:rsidRPr="00AE33D1" w:rsidRDefault="00AE33D1">
      <w:pPr>
        <w:ind w:left="203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12"/>
          <w:sz w:val="22"/>
          <w:szCs w:val="22"/>
        </w:rPr>
        <w:t>Graduate</w:t>
      </w:r>
      <w:r w:rsidRPr="00AE33D1">
        <w:rPr>
          <w:rFonts w:asciiTheme="minorHAnsi" w:hAnsiTheme="minorHAnsi" w:cstheme="minorHAnsi"/>
          <w:spacing w:val="11"/>
          <w:w w:val="1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Pr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ject </w:t>
      </w:r>
      <w:r w:rsidRPr="00AE33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Advisor</w:t>
      </w:r>
      <w:r w:rsidRPr="00AE33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all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2011-Spring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2012</w:t>
      </w:r>
    </w:p>
    <w:p w14:paraId="50DA052B" w14:textId="77777777" w:rsidR="00921704" w:rsidRPr="00AE33D1" w:rsidRDefault="00AE33D1">
      <w:pPr>
        <w:spacing w:before="9"/>
        <w:ind w:left="203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Aggie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Ball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on</w:t>
      </w:r>
      <w:r w:rsidRPr="00AE33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Club,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w w:val="107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w w:val="107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-17"/>
          <w:w w:val="107"/>
          <w:sz w:val="22"/>
          <w:szCs w:val="22"/>
        </w:rPr>
        <w:t>y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,</w:t>
      </w:r>
      <w:r w:rsidRPr="00AE33D1">
        <w:rPr>
          <w:rFonts w:asciiTheme="minorHAnsi" w:hAnsiTheme="minorHAnsi" w:cstheme="minorHAnsi"/>
          <w:spacing w:val="14"/>
          <w:w w:val="10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Pr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ject </w:t>
      </w:r>
      <w:r w:rsidRPr="00AE33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Aether</w:t>
      </w:r>
    </w:p>
    <w:p w14:paraId="57052FF1" w14:textId="77777777" w:rsidR="00921704" w:rsidRPr="00AE33D1" w:rsidRDefault="00AE33D1">
      <w:pPr>
        <w:spacing w:before="9" w:line="249" w:lineRule="auto"/>
        <w:ind w:left="2530" w:right="111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Advised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undergraduate</w:t>
      </w:r>
      <w:r w:rsidRPr="00AE33D1">
        <w:rPr>
          <w:rFonts w:asciiTheme="minorHAnsi" w:hAnsiTheme="minorHAnsi" w:cstheme="minorHAnsi"/>
          <w:spacing w:val="25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stude</w:t>
      </w:r>
      <w:r w:rsidRPr="00AE33D1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ts</w:t>
      </w:r>
      <w:r w:rsidRPr="00AE33D1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1"/>
          <w:sz w:val="22"/>
          <w:szCs w:val="22"/>
        </w:rPr>
        <w:t>participated</w:t>
      </w:r>
      <w:r w:rsidRPr="00AE33D1">
        <w:rPr>
          <w:rFonts w:asciiTheme="minorHAnsi" w:hAnsiTheme="minorHAnsi" w:cstheme="minorHAnsi"/>
          <w:spacing w:val="24"/>
          <w:w w:val="1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in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AE33D1">
        <w:rPr>
          <w:rFonts w:asciiTheme="minorHAnsi" w:hAnsiTheme="minorHAnsi" w:cstheme="minorHAnsi"/>
          <w:sz w:val="22"/>
          <w:szCs w:val="22"/>
        </w:rPr>
        <w:t xml:space="preserve">edition 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to</w:t>
      </w:r>
      <w:r w:rsidRPr="00AE33D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w w:val="116"/>
          <w:sz w:val="22"/>
          <w:szCs w:val="22"/>
        </w:rPr>
        <w:t>F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airbanks, </w:t>
      </w:r>
      <w:r w:rsidRPr="00AE33D1">
        <w:rPr>
          <w:rFonts w:asciiTheme="minorHAnsi" w:hAnsiTheme="minorHAnsi" w:cstheme="minorHAnsi"/>
          <w:sz w:val="22"/>
          <w:szCs w:val="22"/>
        </w:rPr>
        <w:t>AK</w:t>
      </w:r>
      <w:r w:rsidRPr="00AE33D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to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>p</w:t>
      </w:r>
      <w:r w:rsidRPr="00AE33D1">
        <w:rPr>
          <w:rFonts w:asciiTheme="minorHAnsi" w:hAnsiTheme="minorHAnsi" w:cstheme="minorHAnsi"/>
          <w:sz w:val="22"/>
          <w:szCs w:val="22"/>
        </w:rPr>
        <w:t>erform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erim</w:t>
      </w:r>
      <w:r w:rsidRPr="00AE33D1">
        <w:rPr>
          <w:rFonts w:asciiTheme="minorHAnsi" w:hAnsiTheme="minorHAnsi" w:cstheme="minorHAnsi"/>
          <w:spacing w:val="1"/>
          <w:w w:val="106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ts</w:t>
      </w:r>
      <w:r w:rsidRPr="00AE33D1">
        <w:rPr>
          <w:rFonts w:asciiTheme="minorHAnsi" w:hAnsiTheme="minorHAnsi" w:cstheme="minorHAnsi"/>
          <w:spacing w:val="19"/>
          <w:w w:val="10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in</w:t>
      </w:r>
      <w:r w:rsidRPr="00AE33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Aurora 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Borealis</w:t>
      </w:r>
    </w:p>
    <w:p w14:paraId="7D0D0AE9" w14:textId="77777777" w:rsidR="00921704" w:rsidRPr="00AE33D1" w:rsidRDefault="00AE33D1">
      <w:pPr>
        <w:ind w:left="2331"/>
        <w:rPr>
          <w:rFonts w:asciiTheme="minorHAnsi" w:hAnsiTheme="minorHAnsi" w:cstheme="minorHAnsi"/>
          <w:sz w:val="22"/>
          <w:szCs w:val="22"/>
        </w:rPr>
        <w:sectPr w:rsidR="00921704" w:rsidRPr="00AE33D1">
          <w:pgSz w:w="11920" w:h="16840"/>
          <w:pgMar w:top="1340" w:right="1100" w:bottom="280" w:left="1280" w:header="720" w:footer="720" w:gutter="0"/>
          <w:cols w:space="720"/>
        </w:sect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Hel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AE33D1">
        <w:rPr>
          <w:rFonts w:asciiTheme="minorHAnsi" w:hAnsiTheme="minorHAnsi" w:cstheme="minorHAnsi"/>
          <w:sz w:val="22"/>
          <w:szCs w:val="22"/>
        </w:rPr>
        <w:t>ed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>elop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double</w:t>
      </w:r>
      <w:r w:rsidRPr="00AE33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Lang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E33D1">
        <w:rPr>
          <w:rFonts w:asciiTheme="minorHAnsi" w:hAnsiTheme="minorHAnsi" w:cstheme="minorHAnsi"/>
          <w:sz w:val="22"/>
          <w:szCs w:val="22"/>
        </w:rPr>
        <w:t xml:space="preserve">uir </w:t>
      </w:r>
      <w:r w:rsidRPr="00AE33D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pro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w w:val="105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erime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</w:p>
    <w:p w14:paraId="78688F17" w14:textId="77777777" w:rsidR="00921704" w:rsidRPr="00AE33D1" w:rsidRDefault="00AE33D1">
      <w:pPr>
        <w:spacing w:before="54"/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pacing w:val="-16"/>
          <w:sz w:val="22"/>
          <w:szCs w:val="22"/>
        </w:rPr>
        <w:lastRenderedPageBreak/>
        <w:t>T</w:t>
      </w:r>
      <w:r w:rsidRPr="00AE33D1">
        <w:rPr>
          <w:rFonts w:asciiTheme="minorHAnsi" w:hAnsiTheme="minorHAnsi" w:cstheme="minorHAnsi"/>
          <w:sz w:val="22"/>
          <w:szCs w:val="22"/>
        </w:rPr>
        <w:t>ea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hing </w:t>
      </w:r>
      <w:r w:rsidRPr="00AE33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Assista</w:t>
      </w:r>
      <w:r w:rsidRPr="00AE33D1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all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2010</w:t>
      </w:r>
    </w:p>
    <w:p w14:paraId="5E466EB3" w14:textId="77777777" w:rsidR="00921704" w:rsidRPr="00AE33D1" w:rsidRDefault="00AE33D1">
      <w:pPr>
        <w:spacing w:before="9"/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09"/>
          <w:sz w:val="22"/>
          <w:szCs w:val="22"/>
        </w:rPr>
        <w:t>Departme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Aerospace 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Engineering,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4F11A0EB" w14:textId="77777777" w:rsidR="00921704" w:rsidRPr="00AE33D1" w:rsidRDefault="00AE33D1">
      <w:pPr>
        <w:spacing w:before="9" w:line="249" w:lineRule="auto"/>
        <w:ind w:left="2490" w:right="111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>ea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hing 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assista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under 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Dr. 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S.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Girim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 xml:space="preserve">ji </w:t>
      </w:r>
      <w:r w:rsidRPr="00AE33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for</w:t>
      </w:r>
      <w:r w:rsidRPr="00AE33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heat </w:t>
      </w:r>
      <w:r w:rsidRPr="00AE33D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transfer 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viscous</w:t>
      </w:r>
      <w:r w:rsidRPr="00AE33D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ws 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course</w:t>
      </w:r>
    </w:p>
    <w:p w14:paraId="725733AE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6669206" w14:textId="77777777" w:rsidR="00921704" w:rsidRPr="00AE33D1" w:rsidRDefault="00AE33D1">
      <w:pPr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09"/>
          <w:sz w:val="22"/>
          <w:szCs w:val="22"/>
        </w:rPr>
        <w:t>Undergraduate</w:t>
      </w:r>
      <w:r w:rsidRPr="00AE33D1">
        <w:rPr>
          <w:rFonts w:asciiTheme="minorHAnsi" w:hAnsiTheme="minorHAnsi" w:cstheme="minorHAnsi"/>
          <w:spacing w:val="12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Resea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her                                                        </w:t>
      </w:r>
      <w:r w:rsidRPr="00AE33D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Summer </w:t>
      </w:r>
      <w:r w:rsidRPr="00AE33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2009-Spring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2010</w:t>
      </w:r>
    </w:p>
    <w:p w14:paraId="77FCB4BC" w14:textId="77777777" w:rsidR="00921704" w:rsidRPr="00AE33D1" w:rsidRDefault="00AE33D1">
      <w:pPr>
        <w:spacing w:before="9" w:line="249" w:lineRule="auto"/>
        <w:ind w:left="1992" w:right="115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p</w:t>
      </w:r>
      <w:r w:rsidRPr="00AE33D1">
        <w:rPr>
          <w:rFonts w:asciiTheme="minorHAnsi" w:hAnsiTheme="minorHAnsi" w:cstheme="minorHAnsi"/>
          <w:sz w:val="22"/>
          <w:szCs w:val="22"/>
        </w:rPr>
        <w:t xml:space="preserve">eriences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for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Undergraduates</w:t>
      </w:r>
      <w:r w:rsidRPr="00AE33D1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Undergraduate</w:t>
      </w:r>
      <w:r w:rsidRPr="00AE33D1">
        <w:rPr>
          <w:rFonts w:asciiTheme="minorHAnsi" w:hAnsiTheme="minorHAnsi" w:cstheme="minorHAnsi"/>
          <w:spacing w:val="10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ws</w:t>
      </w:r>
      <w:r w:rsidRPr="00AE33D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 xml:space="preserve">Pro- </w:t>
      </w:r>
      <w:r w:rsidRPr="00AE33D1">
        <w:rPr>
          <w:rFonts w:asciiTheme="minorHAnsi" w:hAnsiTheme="minorHAnsi" w:cstheme="minorHAnsi"/>
          <w:sz w:val="22"/>
          <w:szCs w:val="22"/>
        </w:rPr>
        <w:t xml:space="preserve">grams,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34AE9838" w14:textId="77777777" w:rsidR="00921704" w:rsidRPr="00AE33D1" w:rsidRDefault="00AE33D1">
      <w:pPr>
        <w:spacing w:line="249" w:lineRule="auto"/>
        <w:ind w:left="2490" w:right="112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in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topics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related 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to</w:t>
      </w:r>
      <w:r w:rsidRPr="00AE33D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propulsion </w:t>
      </w:r>
      <w:r w:rsidRPr="00AE33D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at </w:t>
      </w:r>
      <w:r w:rsidRPr="00AE33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AMU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for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 xml:space="preserve">Undergraduate </w:t>
      </w:r>
      <w:r w:rsidRPr="00AE33D1">
        <w:rPr>
          <w:rFonts w:asciiTheme="minorHAnsi" w:hAnsiTheme="minorHAnsi" w:cstheme="minorHAnsi"/>
          <w:sz w:val="22"/>
          <w:szCs w:val="22"/>
        </w:rPr>
        <w:t>thesis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under </w:t>
      </w:r>
      <w:r w:rsidRPr="00AE33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Dr. 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J.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4"/>
          <w:sz w:val="22"/>
          <w:szCs w:val="22"/>
        </w:rPr>
        <w:t>Ri</w:t>
      </w:r>
      <w:r w:rsidRPr="00AE33D1">
        <w:rPr>
          <w:rFonts w:asciiTheme="minorHAnsi" w:hAnsiTheme="minorHAnsi" w:cstheme="minorHAnsi"/>
          <w:spacing w:val="-5"/>
          <w:w w:val="104"/>
          <w:sz w:val="22"/>
          <w:szCs w:val="22"/>
        </w:rPr>
        <w:t>c</w:t>
      </w:r>
      <w:r w:rsidRPr="00AE33D1">
        <w:rPr>
          <w:rFonts w:asciiTheme="minorHAnsi" w:hAnsiTheme="minorHAnsi" w:cstheme="minorHAnsi"/>
          <w:w w:val="112"/>
          <w:sz w:val="22"/>
          <w:szCs w:val="22"/>
        </w:rPr>
        <w:t>har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d</w:t>
      </w:r>
    </w:p>
    <w:p w14:paraId="29126301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416CDBDB" w14:textId="77777777" w:rsidR="00921704" w:rsidRPr="00AE33D1" w:rsidRDefault="00AE33D1">
      <w:pPr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Senior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Design</w:t>
      </w:r>
      <w:r w:rsidRPr="00AE33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m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>er</w:t>
      </w:r>
      <w:r w:rsidRPr="00AE33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all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2009-Spring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2010</w:t>
      </w:r>
    </w:p>
    <w:p w14:paraId="083B26C5" w14:textId="77777777" w:rsidR="00921704" w:rsidRPr="00AE33D1" w:rsidRDefault="00AE33D1">
      <w:pPr>
        <w:spacing w:before="9"/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09"/>
          <w:sz w:val="22"/>
          <w:szCs w:val="22"/>
        </w:rPr>
        <w:t>Departme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Aerospace 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Engineering,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604B0E9C" w14:textId="77777777" w:rsidR="00921704" w:rsidRPr="00AE33D1" w:rsidRDefault="00AE33D1">
      <w:pPr>
        <w:spacing w:before="9"/>
        <w:ind w:left="2291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Senior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design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pr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ject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AE33D1">
        <w:rPr>
          <w:rFonts w:asciiTheme="minorHAnsi" w:hAnsiTheme="minorHAnsi" w:cstheme="minorHAnsi"/>
          <w:sz w:val="22"/>
          <w:szCs w:val="22"/>
        </w:rPr>
        <w:t xml:space="preserve">ybrid 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hemical</w:t>
      </w:r>
      <w:r w:rsidRPr="00AE33D1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propulsion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r</w:t>
      </w:r>
      <w:r w:rsidRPr="00AE33D1">
        <w:rPr>
          <w:rFonts w:asciiTheme="minorHAnsi" w:hAnsiTheme="minorHAnsi" w:cstheme="minorHAnsi"/>
          <w:spacing w:val="6"/>
          <w:w w:val="106"/>
          <w:sz w:val="22"/>
          <w:szCs w:val="22"/>
        </w:rPr>
        <w:t>o</w:t>
      </w:r>
      <w:r w:rsidRPr="00AE33D1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k</w:t>
      </w:r>
      <w:r w:rsidRPr="00AE33D1">
        <w:rPr>
          <w:rFonts w:asciiTheme="minorHAnsi" w:hAnsiTheme="minorHAnsi" w:cstheme="minorHAnsi"/>
          <w:w w:val="115"/>
          <w:sz w:val="22"/>
          <w:szCs w:val="22"/>
        </w:rPr>
        <w:t>et</w:t>
      </w:r>
    </w:p>
    <w:p w14:paraId="3A7C559B" w14:textId="77777777" w:rsidR="00921704" w:rsidRPr="00AE33D1" w:rsidRDefault="0092170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4EECFA78" w14:textId="77777777" w:rsidR="00921704" w:rsidRPr="00AE33D1" w:rsidRDefault="00AE33D1">
      <w:pPr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Assista</w:t>
      </w:r>
      <w:r w:rsidRPr="00AE33D1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Summer </w:t>
      </w:r>
      <w:r w:rsidRPr="00AE33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2007</w:t>
      </w:r>
    </w:p>
    <w:p w14:paraId="74519B4B" w14:textId="77777777" w:rsidR="00921704" w:rsidRPr="00AE33D1" w:rsidRDefault="00AE33D1">
      <w:pPr>
        <w:spacing w:before="9"/>
        <w:ind w:left="199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07"/>
          <w:sz w:val="22"/>
          <w:szCs w:val="22"/>
        </w:rPr>
        <w:t>Electroacti</w:t>
      </w:r>
      <w:r w:rsidRPr="00AE33D1">
        <w:rPr>
          <w:rFonts w:asciiTheme="minorHAnsi" w:hAnsiTheme="minorHAnsi" w:cstheme="minorHAnsi"/>
          <w:spacing w:val="-4"/>
          <w:w w:val="107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16"/>
          <w:w w:val="10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Materials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Characterization</w:t>
      </w:r>
      <w:r w:rsidRPr="00AE33D1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La</w:t>
      </w:r>
      <w:r w:rsidRPr="00AE33D1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orator</w:t>
      </w:r>
      <w:r w:rsidRPr="00AE33D1">
        <w:rPr>
          <w:rFonts w:asciiTheme="minorHAnsi" w:hAnsiTheme="minorHAnsi" w:cstheme="minorHAnsi"/>
          <w:spacing w:val="-17"/>
          <w:w w:val="109"/>
          <w:sz w:val="22"/>
          <w:szCs w:val="22"/>
        </w:rPr>
        <w:t>y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,</w:t>
      </w:r>
      <w:r w:rsidRPr="00AE33D1">
        <w:rPr>
          <w:rFonts w:asciiTheme="minorHAnsi" w:hAnsiTheme="minorHAnsi" w:cstheme="minorHAnsi"/>
          <w:spacing w:val="13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y</w:t>
      </w:r>
    </w:p>
    <w:p w14:paraId="79BF73F2" w14:textId="77777777" w:rsidR="00921704" w:rsidRPr="00AE33D1" w:rsidRDefault="00AE33D1">
      <w:pPr>
        <w:spacing w:before="9" w:line="249" w:lineRule="auto"/>
        <w:ind w:left="2490" w:right="111" w:hanging="19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42"/>
          <w:sz w:val="22"/>
          <w:szCs w:val="22"/>
        </w:rPr>
        <w:t>•</w:t>
      </w:r>
      <w:r w:rsidRPr="00AE33D1">
        <w:rPr>
          <w:rFonts w:asciiTheme="minorHAnsi" w:hAnsiTheme="minorHAnsi" w:cstheme="minorHAnsi"/>
          <w:spacing w:val="29"/>
          <w:w w:val="1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P</w:t>
      </w:r>
      <w:r w:rsidRPr="00AE33D1">
        <w:rPr>
          <w:rFonts w:asciiTheme="minorHAnsi" w:hAnsiTheme="minorHAnsi" w:cstheme="minorHAnsi"/>
          <w:sz w:val="22"/>
          <w:szCs w:val="22"/>
        </w:rPr>
        <w:t xml:space="preserve">erformed 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ex</w:t>
      </w:r>
      <w:r w:rsidRPr="00AE33D1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erime</w:t>
      </w:r>
      <w:r w:rsidRPr="00AE33D1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 xml:space="preserve">ts </w:t>
      </w:r>
      <w:r w:rsidRPr="00AE33D1">
        <w:rPr>
          <w:rFonts w:asciiTheme="minorHAnsi" w:hAnsiTheme="minorHAnsi" w:cstheme="minorHAnsi"/>
          <w:spacing w:val="8"/>
          <w:w w:val="10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on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1"/>
          <w:sz w:val="22"/>
          <w:szCs w:val="22"/>
        </w:rPr>
        <w:t>actuation</w:t>
      </w:r>
      <w:r w:rsidRPr="00AE33D1">
        <w:rPr>
          <w:rFonts w:asciiTheme="minorHAnsi" w:hAnsiTheme="minorHAnsi" w:cstheme="minorHAnsi"/>
          <w:spacing w:val="53"/>
          <w:w w:val="1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of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car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on </w:t>
      </w:r>
      <w:r w:rsidRPr="00AE33D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nanotu</w:t>
      </w:r>
      <w:r w:rsidRPr="00AE33D1">
        <w:rPr>
          <w:rFonts w:asciiTheme="minorHAnsi" w:hAnsiTheme="minorHAnsi" w:cstheme="minorHAnsi"/>
          <w:spacing w:val="7"/>
          <w:w w:val="109"/>
          <w:sz w:val="22"/>
          <w:szCs w:val="22"/>
        </w:rPr>
        <w:t>b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 xml:space="preserve">e </w:t>
      </w:r>
      <w:r w:rsidRPr="00AE33D1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films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for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Dr.   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2"/>
          <w:sz w:val="22"/>
          <w:szCs w:val="22"/>
        </w:rPr>
        <w:t xml:space="preserve">Z. </w:t>
      </w:r>
      <w:r w:rsidRPr="00AE33D1">
        <w:rPr>
          <w:rFonts w:asciiTheme="minorHAnsi" w:hAnsiTheme="minorHAnsi" w:cstheme="minorHAnsi"/>
          <w:sz w:val="22"/>
          <w:szCs w:val="22"/>
        </w:rPr>
        <w:t xml:space="preserve">Ounaies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Mr. 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S.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Desh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m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ukh</w:t>
      </w:r>
    </w:p>
    <w:p w14:paraId="40CFF3BD" w14:textId="77777777" w:rsidR="00921704" w:rsidRPr="00AE33D1" w:rsidRDefault="00921704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  <w:sectPr w:rsidR="00921704" w:rsidRPr="00AE33D1">
          <w:pgSz w:w="11920" w:h="16840"/>
          <w:pgMar w:top="1380" w:right="1100" w:bottom="280" w:left="1320" w:header="720" w:footer="720" w:gutter="0"/>
          <w:cols w:space="720"/>
        </w:sectPr>
      </w:pPr>
    </w:p>
    <w:p w14:paraId="04C67800" w14:textId="77777777" w:rsidR="00921704" w:rsidRPr="00AE33D1" w:rsidRDefault="00AE33D1">
      <w:pPr>
        <w:spacing w:before="22" w:line="249" w:lineRule="auto"/>
        <w:ind w:left="120" w:right="-34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23"/>
          <w:sz w:val="22"/>
          <w:szCs w:val="22"/>
        </w:rPr>
        <w:t>EMPL</w:t>
      </w:r>
      <w:r w:rsidRPr="00AE33D1">
        <w:rPr>
          <w:rFonts w:asciiTheme="minorHAnsi" w:hAnsiTheme="minorHAnsi" w:cstheme="minorHAnsi"/>
          <w:spacing w:val="-6"/>
          <w:w w:val="123"/>
          <w:sz w:val="22"/>
          <w:szCs w:val="22"/>
        </w:rPr>
        <w:t>O</w:t>
      </w:r>
      <w:r w:rsidRPr="00AE33D1">
        <w:rPr>
          <w:rFonts w:asciiTheme="minorHAnsi" w:hAnsiTheme="minorHAnsi" w:cstheme="minorHAnsi"/>
          <w:w w:val="123"/>
          <w:sz w:val="22"/>
          <w:szCs w:val="22"/>
        </w:rPr>
        <w:t xml:space="preserve">YMENT </w:t>
      </w:r>
      <w:r w:rsidRPr="00AE33D1">
        <w:rPr>
          <w:rFonts w:asciiTheme="minorHAnsi" w:hAnsiTheme="minorHAnsi" w:cstheme="minorHAnsi"/>
          <w:w w:val="117"/>
          <w:sz w:val="22"/>
          <w:szCs w:val="22"/>
        </w:rPr>
        <w:t>SKILLS</w:t>
      </w:r>
    </w:p>
    <w:p w14:paraId="4CF63F69" w14:textId="77777777" w:rsidR="00921704" w:rsidRPr="00AE33D1" w:rsidRDefault="00AE33D1">
      <w:pPr>
        <w:spacing w:before="22" w:line="249" w:lineRule="auto"/>
        <w:ind w:right="116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br w:type="column"/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Computer</w:t>
      </w:r>
      <w:r w:rsidRPr="00AE33D1">
        <w:rPr>
          <w:rFonts w:asciiTheme="minorHAnsi" w:hAnsiTheme="minorHAnsi" w:cstheme="minorHAnsi"/>
          <w:spacing w:val="50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Skills: 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8"/>
          <w:sz w:val="22"/>
          <w:szCs w:val="22"/>
        </w:rPr>
        <w:t xml:space="preserve">C++, </w:t>
      </w:r>
      <w:r w:rsidRPr="00AE33D1">
        <w:rPr>
          <w:rFonts w:asciiTheme="minorHAnsi" w:hAnsiTheme="minorHAnsi" w:cstheme="minorHAnsi"/>
          <w:spacing w:val="20"/>
          <w:w w:val="1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20"/>
          <w:w w:val="118"/>
          <w:sz w:val="22"/>
          <w:szCs w:val="22"/>
        </w:rPr>
        <w:t>F</w:t>
      </w:r>
      <w:r w:rsidRPr="00AE33D1">
        <w:rPr>
          <w:rFonts w:asciiTheme="minorHAnsi" w:hAnsiTheme="minorHAnsi" w:cstheme="minorHAnsi"/>
          <w:w w:val="118"/>
          <w:sz w:val="22"/>
          <w:szCs w:val="22"/>
        </w:rPr>
        <w:t>ortran,</w:t>
      </w:r>
      <w:r w:rsidRPr="00AE33D1">
        <w:rPr>
          <w:rFonts w:asciiTheme="minorHAnsi" w:hAnsiTheme="minorHAnsi" w:cstheme="minorHAnsi"/>
          <w:spacing w:val="30"/>
          <w:w w:val="1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Li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E33D1">
        <w:rPr>
          <w:rFonts w:asciiTheme="minorHAnsi" w:hAnsiTheme="minorHAnsi" w:cstheme="minorHAnsi"/>
          <w:sz w:val="22"/>
          <w:szCs w:val="22"/>
        </w:rPr>
        <w:t xml:space="preserve">ux, 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9"/>
          <w:w w:val="110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 xml:space="preserve">ecPlot, </w:t>
      </w:r>
      <w:r w:rsidRPr="00AE33D1">
        <w:rPr>
          <w:rFonts w:asciiTheme="minorHAnsi" w:hAnsiTheme="minorHAnsi" w:cstheme="minorHAnsi"/>
          <w:spacing w:val="10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 xml:space="preserve">Matlab, </w:t>
      </w:r>
      <w:r w:rsidRPr="00AE33D1">
        <w:rPr>
          <w:rFonts w:asciiTheme="minorHAnsi" w:hAnsiTheme="minorHAnsi" w:cstheme="minorHAnsi"/>
          <w:spacing w:val="5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Maple, 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Su</w:t>
      </w:r>
      <w:r w:rsidRPr="00AE33D1">
        <w:rPr>
          <w:rFonts w:asciiTheme="minorHAnsi" w:hAnsiTheme="minorHAnsi" w:cstheme="minorHAnsi"/>
          <w:spacing w:val="6"/>
          <w:w w:val="106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 xml:space="preserve">ercomput-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ing/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arallel</w:t>
      </w:r>
      <w:r w:rsidRPr="00AE33D1">
        <w:rPr>
          <w:rFonts w:asciiTheme="minorHAnsi" w:hAnsiTheme="minorHAnsi" w:cstheme="minorHAnsi"/>
          <w:spacing w:val="36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Computing,</w:t>
      </w:r>
      <w:r w:rsidRPr="00AE33D1">
        <w:rPr>
          <w:rFonts w:asciiTheme="minorHAnsi" w:hAnsiTheme="minorHAnsi" w:cstheme="minorHAnsi"/>
          <w:spacing w:val="3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MPI,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Microsoft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Office,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L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 xml:space="preserve">TEX, </w:t>
      </w:r>
      <w:r w:rsidRPr="00AE33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Ado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Photoshop</w:t>
      </w:r>
    </w:p>
    <w:p w14:paraId="1DEB8DD1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0AC4943" w14:textId="77777777" w:rsidR="00921704" w:rsidRPr="00AE33D1" w:rsidRDefault="00AE33D1">
      <w:pPr>
        <w:rPr>
          <w:rFonts w:asciiTheme="minorHAnsi" w:hAnsiTheme="minorHAnsi" w:cstheme="minorHAnsi"/>
          <w:sz w:val="22"/>
          <w:szCs w:val="22"/>
        </w:rPr>
        <w:sectPr w:rsidR="00921704" w:rsidRPr="00AE33D1">
          <w:type w:val="continuous"/>
          <w:pgSz w:w="11920" w:h="16840"/>
          <w:pgMar w:top="1340" w:right="1100" w:bottom="280" w:left="1320" w:header="720" w:footer="720" w:gutter="0"/>
          <w:cols w:num="2" w:space="720" w:equalWidth="0">
            <w:col w:w="1828" w:space="164"/>
            <w:col w:w="7508"/>
          </w:cols>
        </w:sectPr>
      </w:pPr>
      <w:r w:rsidRPr="00AE33D1">
        <w:rPr>
          <w:rFonts w:asciiTheme="minorHAnsi" w:hAnsiTheme="minorHAnsi" w:cstheme="minorHAnsi"/>
          <w:sz w:val="22"/>
          <w:szCs w:val="22"/>
        </w:rPr>
        <w:t xml:space="preserve">Other 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Skills: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Flue</w:t>
      </w:r>
      <w:r w:rsidRPr="00AE33D1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in</w:t>
      </w:r>
      <w:r w:rsidRPr="00AE33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>Afri</w:t>
      </w:r>
      <w:r w:rsidRPr="00AE33D1">
        <w:rPr>
          <w:rFonts w:asciiTheme="minorHAnsi" w:hAnsiTheme="minorHAnsi" w:cstheme="minorHAnsi"/>
          <w:spacing w:val="-11"/>
          <w:w w:val="103"/>
          <w:sz w:val="22"/>
          <w:szCs w:val="22"/>
        </w:rPr>
        <w:t>k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aans</w:t>
      </w:r>
    </w:p>
    <w:p w14:paraId="1C839457" w14:textId="77777777" w:rsidR="00921704" w:rsidRPr="00AE33D1" w:rsidRDefault="00921704">
      <w:pPr>
        <w:spacing w:before="6" w:line="120" w:lineRule="exact"/>
        <w:rPr>
          <w:rFonts w:asciiTheme="minorHAnsi" w:hAnsiTheme="minorHAnsi" w:cstheme="minorHAnsi"/>
          <w:sz w:val="22"/>
          <w:szCs w:val="22"/>
        </w:rPr>
      </w:pPr>
    </w:p>
    <w:p w14:paraId="7EDE90F6" w14:textId="77777777" w:rsidR="00921704" w:rsidRPr="00AE33D1" w:rsidRDefault="00921704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6C38E2" w14:textId="77777777" w:rsidR="00921704" w:rsidRPr="00AE33D1" w:rsidRDefault="00921704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921704" w:rsidRPr="00AE33D1">
          <w:type w:val="continuous"/>
          <w:pgSz w:w="11920" w:h="16840"/>
          <w:pgMar w:top="1340" w:right="1100" w:bottom="280" w:left="1320" w:header="720" w:footer="720" w:gutter="0"/>
          <w:cols w:space="720"/>
        </w:sectPr>
      </w:pPr>
    </w:p>
    <w:p w14:paraId="41CF1855" w14:textId="77777777" w:rsidR="00921704" w:rsidRPr="00AE33D1" w:rsidRDefault="00AE33D1">
      <w:pPr>
        <w:spacing w:before="22" w:line="249" w:lineRule="auto"/>
        <w:ind w:left="120" w:right="-34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pacing w:val="-32"/>
          <w:w w:val="122"/>
          <w:sz w:val="22"/>
          <w:szCs w:val="22"/>
        </w:rPr>
        <w:t>AW</w:t>
      </w:r>
      <w:r w:rsidRPr="00AE33D1">
        <w:rPr>
          <w:rFonts w:asciiTheme="minorHAnsi" w:hAnsiTheme="minorHAnsi" w:cstheme="minorHAnsi"/>
          <w:w w:val="122"/>
          <w:sz w:val="22"/>
          <w:szCs w:val="22"/>
        </w:rPr>
        <w:t>ARDS</w:t>
      </w:r>
      <w:r w:rsidRPr="00AE33D1">
        <w:rPr>
          <w:rFonts w:asciiTheme="minorHAnsi" w:hAnsiTheme="minorHAnsi" w:cstheme="minorHAnsi"/>
          <w:spacing w:val="24"/>
          <w:w w:val="1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22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-6"/>
          <w:w w:val="119"/>
          <w:sz w:val="22"/>
          <w:szCs w:val="22"/>
        </w:rPr>
        <w:t>A</w:t>
      </w:r>
      <w:r w:rsidRPr="00AE33D1">
        <w:rPr>
          <w:rFonts w:asciiTheme="minorHAnsi" w:hAnsiTheme="minorHAnsi" w:cstheme="minorHAnsi"/>
          <w:w w:val="120"/>
          <w:sz w:val="22"/>
          <w:szCs w:val="22"/>
        </w:rPr>
        <w:t>CCOLADES</w:t>
      </w:r>
    </w:p>
    <w:p w14:paraId="40E553BD" w14:textId="77777777" w:rsidR="00921704" w:rsidRPr="00AE33D1" w:rsidRDefault="00AE33D1">
      <w:pPr>
        <w:spacing w:before="22" w:line="249" w:lineRule="auto"/>
        <w:ind w:right="115"/>
        <w:jc w:val="both"/>
        <w:rPr>
          <w:rFonts w:asciiTheme="minorHAnsi" w:hAnsiTheme="minorHAnsi" w:cstheme="minorHAnsi"/>
          <w:sz w:val="22"/>
          <w:szCs w:val="22"/>
        </w:rPr>
        <w:sectPr w:rsidR="00921704" w:rsidRPr="00AE33D1">
          <w:type w:val="continuous"/>
          <w:pgSz w:w="11920" w:h="16840"/>
          <w:pgMar w:top="1340" w:right="1100" w:bottom="280" w:left="1320" w:header="720" w:footer="720" w:gutter="0"/>
          <w:cols w:num="2" w:space="720" w:equalWidth="0">
            <w:col w:w="1732" w:space="260"/>
            <w:col w:w="7508"/>
          </w:cols>
        </w:sectPr>
      </w:pPr>
      <w:r w:rsidRPr="00AE33D1">
        <w:rPr>
          <w:rFonts w:asciiTheme="minorHAnsi" w:hAnsiTheme="minorHAnsi" w:cstheme="minorHAnsi"/>
          <w:sz w:val="22"/>
          <w:szCs w:val="22"/>
        </w:rPr>
        <w:br w:type="column"/>
      </w:r>
      <w:r w:rsidRPr="00AE33D1">
        <w:rPr>
          <w:rFonts w:asciiTheme="minorHAnsi" w:hAnsiTheme="minorHAnsi" w:cstheme="minorHAnsi"/>
          <w:sz w:val="22"/>
          <w:szCs w:val="22"/>
        </w:rPr>
        <w:t>NASA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Space</w:t>
      </w:r>
      <w:r w:rsidRPr="00AE33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hnology</w:t>
      </w:r>
      <w:r w:rsidRPr="00AE33D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 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wship,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MIPSE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wship,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C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krell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ol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of Engineering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wship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(UT),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Office of</w:t>
      </w:r>
      <w:r w:rsidRPr="00AE33D1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2"/>
          <w:sz w:val="22"/>
          <w:szCs w:val="22"/>
        </w:rPr>
        <w:t>Graduate</w:t>
      </w:r>
      <w:r w:rsidRPr="00AE33D1">
        <w:rPr>
          <w:rFonts w:asciiTheme="minorHAnsi" w:hAnsiTheme="minorHAnsi" w:cstheme="minorHAnsi"/>
          <w:spacing w:val="9"/>
          <w:w w:val="1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Studies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Merit  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wship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7"/>
          <w:sz w:val="22"/>
          <w:szCs w:val="22"/>
        </w:rPr>
        <w:t>(</w:t>
      </w:r>
      <w:r w:rsidRPr="00AE33D1">
        <w:rPr>
          <w:rFonts w:asciiTheme="minorHAnsi" w:hAnsiTheme="minorHAnsi" w:cstheme="minorHAnsi"/>
          <w:spacing w:val="-16"/>
          <w:w w:val="117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 xml:space="preserve">AMU),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 xml:space="preserve">Undergraduate </w:t>
      </w:r>
      <w:r w:rsidRPr="00AE33D1">
        <w:rPr>
          <w:rFonts w:asciiTheme="minorHAnsi" w:hAnsiTheme="minorHAnsi" w:cstheme="minorHAnsi"/>
          <w:sz w:val="22"/>
          <w:szCs w:val="22"/>
        </w:rPr>
        <w:t>Resear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ell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w,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Engineering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holars</w:t>
      </w:r>
      <w:r w:rsidRPr="00AE33D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Program,</w:t>
      </w:r>
      <w:r w:rsidRPr="00AE33D1">
        <w:rPr>
          <w:rFonts w:asciiTheme="minorHAnsi" w:hAnsiTheme="minorHAnsi" w:cstheme="minorHAnsi"/>
          <w:spacing w:val="2"/>
          <w:w w:val="10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Aerospace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 xml:space="preserve">Engineer- </w:t>
      </w:r>
      <w:r w:rsidRPr="00AE33D1">
        <w:rPr>
          <w:rFonts w:asciiTheme="minorHAnsi" w:hAnsiTheme="minorHAnsi" w:cstheme="minorHAnsi"/>
          <w:sz w:val="22"/>
          <w:szCs w:val="22"/>
        </w:rPr>
        <w:t>ing</w:t>
      </w:r>
      <w:r w:rsidRPr="00AE33D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Honors, 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Sigma</w:t>
      </w:r>
      <w:r w:rsidRPr="00AE33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Gamma 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au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>Stude</w:t>
      </w:r>
      <w:r w:rsidRPr="00AE33D1">
        <w:rPr>
          <w:rFonts w:asciiTheme="minorHAnsi" w:hAnsiTheme="minorHAnsi" w:cstheme="minorHAnsi"/>
          <w:spacing w:val="-5"/>
          <w:w w:val="109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39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24"/>
          <w:w w:val="13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the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Y</w:t>
      </w:r>
      <w:r w:rsidRPr="00AE33D1">
        <w:rPr>
          <w:rFonts w:asciiTheme="minorHAnsi" w:hAnsiTheme="minorHAnsi" w:cstheme="minorHAnsi"/>
          <w:sz w:val="22"/>
          <w:szCs w:val="22"/>
        </w:rPr>
        <w:t xml:space="preserve">ear 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(</w:t>
      </w:r>
      <w:r w:rsidRPr="00AE33D1">
        <w:rPr>
          <w:rFonts w:asciiTheme="minorHAnsi" w:hAnsiTheme="minorHAnsi" w:cstheme="minorHAnsi"/>
          <w:spacing w:val="-17"/>
          <w:w w:val="108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AMU),</w:t>
      </w:r>
      <w:r w:rsidRPr="00AE33D1">
        <w:rPr>
          <w:rFonts w:asciiTheme="minorHAnsi" w:hAnsiTheme="minorHAnsi" w:cstheme="minorHAnsi"/>
          <w:spacing w:val="20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Magna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Cum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 xml:space="preserve">Laude,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Mc</w:t>
      </w:r>
      <w:r w:rsidRPr="00AE33D1">
        <w:rPr>
          <w:rFonts w:asciiTheme="minorHAnsi" w:hAnsiTheme="minorHAnsi" w:cstheme="minorHAnsi"/>
          <w:spacing w:val="-17"/>
          <w:w w:val="106"/>
          <w:sz w:val="22"/>
          <w:szCs w:val="22"/>
        </w:rPr>
        <w:t>F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adden</w:t>
      </w:r>
      <w:r w:rsidRPr="00AE33D1">
        <w:rPr>
          <w:rFonts w:asciiTheme="minorHAnsi" w:hAnsiTheme="minorHAnsi" w:cstheme="minorHAnsi"/>
          <w:spacing w:val="24"/>
          <w:w w:val="10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-5"/>
          <w:w w:val="106"/>
          <w:sz w:val="22"/>
          <w:szCs w:val="22"/>
        </w:rPr>
        <w:t>c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holarship(</w:t>
      </w:r>
      <w:r w:rsidRPr="00AE33D1">
        <w:rPr>
          <w:rFonts w:asciiTheme="minorHAnsi" w:hAnsiTheme="minorHAnsi" w:cstheme="minorHAnsi"/>
          <w:spacing w:val="-16"/>
          <w:w w:val="106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AMU),</w:t>
      </w:r>
      <w:r w:rsidRPr="00AE33D1">
        <w:rPr>
          <w:rFonts w:asciiTheme="minorHAnsi" w:hAnsiTheme="minorHAnsi" w:cstheme="minorHAnsi"/>
          <w:spacing w:val="23"/>
          <w:w w:val="10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Deans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List,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AE33D1">
        <w:rPr>
          <w:rFonts w:asciiTheme="minorHAnsi" w:hAnsiTheme="minorHAnsi" w:cstheme="minorHAnsi"/>
          <w:sz w:val="22"/>
          <w:szCs w:val="22"/>
        </w:rPr>
        <w:t xml:space="preserve">ysics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hanics</w:t>
      </w:r>
      <w:r w:rsidRPr="00AE33D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99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-5"/>
          <w:w w:val="99"/>
          <w:sz w:val="22"/>
          <w:szCs w:val="22"/>
        </w:rPr>
        <w:t>c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holar</w:t>
      </w:r>
    </w:p>
    <w:p w14:paraId="38CA51DA" w14:textId="77777777" w:rsidR="00921704" w:rsidRPr="00AE33D1" w:rsidRDefault="00921704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4B2EA04" w14:textId="77777777" w:rsidR="00921704" w:rsidRPr="00AE33D1" w:rsidRDefault="00AE33D1">
      <w:pPr>
        <w:spacing w:before="22" w:line="249" w:lineRule="auto"/>
        <w:ind w:left="1992" w:right="115" w:hanging="1872"/>
        <w:jc w:val="both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23"/>
          <w:sz w:val="22"/>
          <w:szCs w:val="22"/>
        </w:rPr>
        <w:t>PUBLIC</w:t>
      </w:r>
      <w:r w:rsidRPr="00AE33D1">
        <w:rPr>
          <w:rFonts w:asciiTheme="minorHAnsi" w:hAnsiTheme="minorHAnsi" w:cstheme="minorHAnsi"/>
          <w:spacing w:val="-23"/>
          <w:w w:val="123"/>
          <w:sz w:val="22"/>
          <w:szCs w:val="22"/>
        </w:rPr>
        <w:t>A</w:t>
      </w:r>
      <w:r w:rsidRPr="00AE33D1">
        <w:rPr>
          <w:rFonts w:asciiTheme="minorHAnsi" w:hAnsiTheme="minorHAnsi" w:cstheme="minorHAnsi"/>
          <w:w w:val="123"/>
          <w:sz w:val="22"/>
          <w:szCs w:val="22"/>
        </w:rPr>
        <w:t>TIONS</w:t>
      </w:r>
      <w:r w:rsidRPr="00AE33D1">
        <w:rPr>
          <w:rFonts w:asciiTheme="minorHAnsi" w:hAnsiTheme="minorHAnsi" w:cstheme="minorHAnsi"/>
          <w:spacing w:val="50"/>
          <w:w w:val="1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ersohn, </w:t>
      </w:r>
      <w:r w:rsidRPr="00AE33D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F.H., 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Girim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 xml:space="preserve">ji,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S.S.,</w:t>
      </w:r>
      <w:r w:rsidRPr="00AE33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Staa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k,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D.,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Shebal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AE33D1">
        <w:rPr>
          <w:rFonts w:asciiTheme="minorHAnsi" w:hAnsiTheme="minorHAnsi" w:cstheme="minorHAnsi"/>
          <w:sz w:val="22"/>
          <w:szCs w:val="22"/>
        </w:rPr>
        <w:t xml:space="preserve">n,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J.V.,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Longmier,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B.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 xml:space="preserve">Olsen, </w:t>
      </w:r>
      <w:r w:rsidRPr="00AE33D1">
        <w:rPr>
          <w:rFonts w:asciiTheme="minorHAnsi" w:hAnsiTheme="minorHAnsi" w:cstheme="minorHAnsi"/>
          <w:sz w:val="22"/>
          <w:szCs w:val="22"/>
        </w:rPr>
        <w:t xml:space="preserve">C., </w:t>
      </w:r>
      <w:r w:rsidRPr="00AE33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Resisti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 xml:space="preserve">e 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Magneto</w:t>
      </w:r>
      <w:r w:rsidRPr="00AE33D1">
        <w:rPr>
          <w:rFonts w:asciiTheme="minorHAnsi" w:hAnsiTheme="minorHAnsi" w:cstheme="minorHAnsi"/>
          <w:spacing w:val="-5"/>
          <w:w w:val="106"/>
          <w:sz w:val="22"/>
          <w:szCs w:val="22"/>
        </w:rPr>
        <w:t>h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ydr</w:t>
      </w:r>
      <w:r w:rsidRPr="00AE33D1">
        <w:rPr>
          <w:rFonts w:asciiTheme="minorHAnsi" w:hAnsiTheme="minorHAnsi" w:cstheme="minorHAnsi"/>
          <w:spacing w:val="6"/>
          <w:w w:val="106"/>
          <w:sz w:val="22"/>
          <w:szCs w:val="22"/>
        </w:rPr>
        <w:t>o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 xml:space="preserve">dynamic </w:t>
      </w:r>
      <w:r w:rsidRPr="00AE33D1">
        <w:rPr>
          <w:rFonts w:asciiTheme="minorHAnsi" w:hAnsiTheme="minorHAnsi" w:cstheme="minorHAnsi"/>
          <w:spacing w:val="13"/>
          <w:w w:val="10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Study 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of  Magnetic 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Field 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Effects </w:t>
      </w:r>
      <w:r w:rsidRPr="00AE33D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on 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9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z w:val="22"/>
          <w:szCs w:val="22"/>
        </w:rPr>
        <w:t>Plume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E33D1">
        <w:rPr>
          <w:rFonts w:asciiTheme="minorHAnsi" w:hAnsiTheme="minorHAnsi" w:cstheme="minorHAnsi"/>
          <w:sz w:val="22"/>
          <w:szCs w:val="22"/>
        </w:rPr>
        <w:t xml:space="preserve">,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44th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AIAA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Plasmadynamics</w:t>
      </w:r>
      <w:r w:rsidRPr="00AE33D1">
        <w:rPr>
          <w:rFonts w:asciiTheme="minorHAnsi" w:hAnsiTheme="minorHAnsi" w:cstheme="minorHAnsi"/>
          <w:spacing w:val="14"/>
          <w:w w:val="10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Lasers</w:t>
      </w:r>
      <w:r w:rsidRPr="00AE33D1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Conference,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>(2013)</w:t>
      </w:r>
    </w:p>
    <w:p w14:paraId="1EC882C8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D4DF8A5" w14:textId="77777777" w:rsidR="00921704" w:rsidRPr="00AE33D1" w:rsidRDefault="00AE33D1">
      <w:pPr>
        <w:spacing w:line="249" w:lineRule="auto"/>
        <w:ind w:left="1992" w:right="115"/>
        <w:jc w:val="both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ersohn, 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F.H., 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Gas 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Kinetic 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Study 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Magnetic 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Field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Effects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on  Plasma 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Plume</w:t>
      </w:r>
      <w:r w:rsidRPr="00AE33D1">
        <w:rPr>
          <w:rFonts w:asciiTheme="minorHAnsi" w:hAnsiTheme="minorHAnsi" w:cstheme="minorHAnsi"/>
          <w:spacing w:val="1"/>
          <w:w w:val="107"/>
          <w:sz w:val="22"/>
          <w:szCs w:val="22"/>
        </w:rPr>
        <w:t>s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AE33D1">
        <w:rPr>
          <w:rFonts w:asciiTheme="minorHAnsi" w:hAnsiTheme="minorHAnsi" w:cstheme="minorHAnsi"/>
          <w:sz w:val="22"/>
          <w:szCs w:val="22"/>
        </w:rPr>
        <w:t xml:space="preserve">M.Sc.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Thesis, 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7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y: 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U.S.A.,</w:t>
      </w:r>
      <w:r w:rsidRPr="00AE33D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>(2012)</w:t>
      </w:r>
    </w:p>
    <w:p w14:paraId="03487815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0E338291" w14:textId="77777777" w:rsidR="00921704" w:rsidRPr="00AE33D1" w:rsidRDefault="00AE33D1">
      <w:pPr>
        <w:spacing w:line="249" w:lineRule="auto"/>
        <w:ind w:left="1992" w:right="115"/>
        <w:jc w:val="both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ersohn, </w:t>
      </w:r>
      <w:r w:rsidRPr="00AE33D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F.H., 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Girim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 xml:space="preserve">ji,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S.S.,</w:t>
      </w:r>
      <w:r w:rsidRPr="00AE33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Staa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k,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D.,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Shebalin,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J.V.,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Longmier,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B.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 xml:space="preserve">Olsen, </w:t>
      </w:r>
      <w:r w:rsidRPr="00AE33D1">
        <w:rPr>
          <w:rFonts w:asciiTheme="minorHAnsi" w:hAnsiTheme="minorHAnsi" w:cstheme="minorHAnsi"/>
          <w:sz w:val="22"/>
          <w:szCs w:val="22"/>
        </w:rPr>
        <w:t xml:space="preserve">C.,  Magnetic 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Nozzle</w:t>
      </w:r>
      <w:r w:rsidRPr="00AE33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Plume:   Review</w:t>
      </w:r>
      <w:r w:rsidRPr="00AE33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Crucial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h</w:t>
      </w:r>
      <w:r w:rsidRPr="00AE33D1">
        <w:rPr>
          <w:rFonts w:asciiTheme="minorHAnsi" w:hAnsiTheme="minorHAnsi" w:cstheme="minorHAnsi"/>
          <w:sz w:val="22"/>
          <w:szCs w:val="22"/>
        </w:rPr>
        <w:t xml:space="preserve">ysical </w:t>
      </w:r>
      <w:r w:rsidRPr="00AE33D1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Phenomem</w:t>
      </w:r>
      <w:r w:rsidRPr="00AE33D1">
        <w:rPr>
          <w:rFonts w:asciiTheme="minorHAnsi" w:hAnsiTheme="minorHAnsi" w:cstheme="minorHAnsi"/>
          <w:spacing w:val="1"/>
          <w:w w:val="108"/>
          <w:sz w:val="22"/>
          <w:szCs w:val="22"/>
        </w:rPr>
        <w:t>a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,</w:t>
      </w:r>
      <w:r w:rsidRPr="00AE33D1">
        <w:rPr>
          <w:rFonts w:asciiTheme="minorHAnsi" w:hAnsiTheme="minorHAnsi" w:cstheme="minorHAnsi"/>
          <w:spacing w:val="16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48th </w:t>
      </w:r>
      <w:r w:rsidRPr="00AE33D1">
        <w:rPr>
          <w:rFonts w:asciiTheme="minorHAnsi" w:hAnsiTheme="minorHAnsi" w:cstheme="minorHAnsi"/>
          <w:sz w:val="22"/>
          <w:szCs w:val="22"/>
        </w:rPr>
        <w:t>AIAA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JPC,</w:t>
      </w:r>
      <w:r w:rsidRPr="00AE33D1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(2012)</w:t>
      </w:r>
    </w:p>
    <w:p w14:paraId="6924AC59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EF4C19A" w14:textId="77777777" w:rsidR="00921704" w:rsidRPr="00AE33D1" w:rsidRDefault="00AE33D1">
      <w:pPr>
        <w:spacing w:line="249" w:lineRule="auto"/>
        <w:ind w:left="1992" w:right="115"/>
        <w:jc w:val="both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ersohn, </w:t>
      </w:r>
      <w:r w:rsidRPr="00AE33D1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F.H., </w:t>
      </w:r>
      <w:r w:rsidRPr="00AE33D1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Girim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 xml:space="preserve">ji,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S.S.,</w:t>
      </w:r>
      <w:r w:rsidRPr="00AE33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Staa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k, </w:t>
      </w:r>
      <w:r w:rsidRPr="00AE33D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D.,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Shebalin, </w:t>
      </w:r>
      <w:r w:rsidRPr="00AE33D1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J.V., 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Longmier,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B.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 xml:space="preserve">Olsen, </w:t>
      </w:r>
      <w:r w:rsidRPr="00AE33D1">
        <w:rPr>
          <w:rFonts w:asciiTheme="minorHAnsi" w:hAnsiTheme="minorHAnsi" w:cstheme="minorHAnsi"/>
          <w:sz w:val="22"/>
          <w:szCs w:val="22"/>
        </w:rPr>
        <w:t xml:space="preserve">C., </w:t>
      </w:r>
      <w:r w:rsidRPr="00AE33D1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-6"/>
          <w:sz w:val="22"/>
          <w:szCs w:val="22"/>
        </w:rPr>
        <w:t>ow</w:t>
      </w:r>
      <w:r w:rsidRPr="00AE33D1">
        <w:rPr>
          <w:rFonts w:asciiTheme="minorHAnsi" w:hAnsiTheme="minorHAnsi" w:cstheme="minorHAnsi"/>
          <w:sz w:val="22"/>
          <w:szCs w:val="22"/>
        </w:rPr>
        <w:t xml:space="preserve">ards </w:t>
      </w:r>
      <w:r w:rsidRPr="00AE33D1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Computation</w:t>
      </w:r>
      <w:r w:rsidRPr="00AE33D1">
        <w:rPr>
          <w:rFonts w:asciiTheme="minorHAnsi" w:hAnsiTheme="minorHAnsi" w:cstheme="minorHAnsi"/>
          <w:spacing w:val="32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Resisti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 xml:space="preserve">e 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MHD  Magnetic 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Nozzle</w:t>
      </w:r>
      <w:r w:rsidRPr="00AE33D1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pacing w:val="3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Fl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w,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48th </w:t>
      </w:r>
      <w:r w:rsidRPr="00AE33D1">
        <w:rPr>
          <w:rFonts w:asciiTheme="minorHAnsi" w:hAnsiTheme="minorHAnsi" w:cstheme="minorHAnsi"/>
          <w:sz w:val="22"/>
          <w:szCs w:val="22"/>
        </w:rPr>
        <w:t>AIAA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JPC,</w:t>
      </w:r>
      <w:r w:rsidRPr="00AE33D1">
        <w:rPr>
          <w:rFonts w:asciiTheme="minorHAnsi" w:hAnsiTheme="minorHAnsi" w:cstheme="minorHAnsi"/>
          <w:spacing w:val="38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(2012)</w:t>
      </w:r>
    </w:p>
    <w:p w14:paraId="4EB400AB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6A8A8426" w14:textId="77777777" w:rsidR="00921704" w:rsidRPr="00AE33D1" w:rsidRDefault="00AE33D1">
      <w:pPr>
        <w:spacing w:line="249" w:lineRule="auto"/>
        <w:ind w:left="1992" w:right="116"/>
        <w:jc w:val="both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ersohn, 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F.H.,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Shebalin,</w:t>
      </w:r>
      <w:r w:rsidRPr="00AE33D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J.V.,</w:t>
      </w:r>
      <w:r w:rsidRPr="00AE33D1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Girim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 xml:space="preserve">ji,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S.S.,</w:t>
      </w:r>
      <w:r w:rsidRPr="00AE33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and</w:t>
      </w:r>
      <w:r w:rsidRPr="00AE33D1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Staa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k, </w:t>
      </w:r>
      <w:r w:rsidRPr="00AE33D1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D.,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Magnetic</w:t>
      </w:r>
      <w:r w:rsidRPr="00AE33D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Field</w:t>
      </w:r>
      <w:r w:rsidRPr="00AE33D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 xml:space="preserve">Effects </w:t>
      </w:r>
      <w:r w:rsidRPr="00AE33D1">
        <w:rPr>
          <w:rFonts w:asciiTheme="minorHAnsi" w:hAnsiTheme="minorHAnsi" w:cstheme="minorHAnsi"/>
          <w:sz w:val="22"/>
          <w:szCs w:val="22"/>
        </w:rPr>
        <w:t>on</w:t>
      </w:r>
      <w:r w:rsidRPr="00AE33D1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Plasma </w:t>
      </w:r>
      <w:r w:rsidRPr="00AE33D1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Plume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AE33D1">
        <w:rPr>
          <w:rFonts w:asciiTheme="minorHAnsi" w:hAnsiTheme="minorHAnsi" w:cstheme="minorHAnsi"/>
          <w:sz w:val="22"/>
          <w:szCs w:val="22"/>
        </w:rPr>
        <w:t xml:space="preserve">,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EPS/ICP</w:t>
      </w:r>
      <w:r w:rsidRPr="00AE33D1">
        <w:rPr>
          <w:rFonts w:asciiTheme="minorHAnsi" w:hAnsiTheme="minorHAnsi" w:cstheme="minorHAnsi"/>
          <w:spacing w:val="-18"/>
          <w:w w:val="110"/>
          <w:sz w:val="22"/>
          <w:szCs w:val="22"/>
        </w:rPr>
        <w:t>P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 xml:space="preserve">, </w:t>
      </w:r>
      <w:r w:rsidRPr="00AE33D1">
        <w:rPr>
          <w:rFonts w:asciiTheme="minorHAnsi" w:hAnsiTheme="minorHAnsi" w:cstheme="minorHAnsi"/>
          <w:spacing w:val="16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(2012)</w:t>
      </w:r>
    </w:p>
    <w:p w14:paraId="5EFC9273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1A8B2E28" w14:textId="77777777" w:rsidR="00921704" w:rsidRPr="00AE33D1" w:rsidRDefault="00AE33D1">
      <w:pPr>
        <w:spacing w:line="249" w:lineRule="auto"/>
        <w:ind w:left="1992" w:right="74"/>
        <w:jc w:val="both"/>
        <w:rPr>
          <w:rFonts w:asciiTheme="minorHAnsi" w:hAnsiTheme="minorHAnsi" w:cstheme="minorHAnsi"/>
          <w:sz w:val="22"/>
          <w:szCs w:val="22"/>
        </w:rPr>
        <w:sectPr w:rsidR="00921704" w:rsidRPr="00AE33D1">
          <w:type w:val="continuous"/>
          <w:pgSz w:w="11920" w:h="16840"/>
          <w:pgMar w:top="1340" w:right="1100" w:bottom="280" w:left="1320" w:header="720" w:footer="720" w:gutter="0"/>
          <w:cols w:space="720"/>
        </w:sectPr>
      </w:pPr>
      <w:r w:rsidRPr="00AE33D1">
        <w:rPr>
          <w:rFonts w:asciiTheme="minorHAnsi" w:hAnsiTheme="minorHAnsi" w:cstheme="minorHAnsi"/>
          <w:sz w:val="22"/>
          <w:szCs w:val="22"/>
        </w:rPr>
        <w:t>E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b</w:t>
      </w:r>
      <w:r w:rsidRPr="00AE33D1">
        <w:rPr>
          <w:rFonts w:asciiTheme="minorHAnsi" w:hAnsiTheme="minorHAnsi" w:cstheme="minorHAnsi"/>
          <w:sz w:val="22"/>
          <w:szCs w:val="22"/>
        </w:rPr>
        <w:t xml:space="preserve">ersohn,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F.H.,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deling</w:t>
      </w:r>
      <w:r w:rsidRPr="00AE33D1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plasma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95"/>
          <w:sz w:val="22"/>
          <w:szCs w:val="22"/>
        </w:rPr>
        <w:t>fl</w:t>
      </w:r>
      <w:r w:rsidRPr="00AE33D1">
        <w:rPr>
          <w:rFonts w:asciiTheme="minorHAnsi" w:hAnsiTheme="minorHAnsi" w:cstheme="minorHAnsi"/>
          <w:spacing w:val="-5"/>
          <w:w w:val="95"/>
          <w:sz w:val="22"/>
          <w:szCs w:val="22"/>
        </w:rPr>
        <w:t>o</w:t>
      </w:r>
      <w:r w:rsidRPr="00AE33D1">
        <w:rPr>
          <w:rFonts w:asciiTheme="minorHAnsi" w:hAnsiTheme="minorHAnsi" w:cstheme="minorHAnsi"/>
          <w:w w:val="95"/>
          <w:sz w:val="22"/>
          <w:szCs w:val="22"/>
        </w:rPr>
        <w:t xml:space="preserve">w </w:t>
      </w:r>
      <w:r w:rsidRPr="00AE33D1">
        <w:rPr>
          <w:rFonts w:asciiTheme="minorHAnsi" w:hAnsiTheme="minorHAnsi" w:cstheme="minorHAnsi"/>
          <w:sz w:val="22"/>
          <w:szCs w:val="22"/>
        </w:rPr>
        <w:t>in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magnetic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nozzle with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the</w:t>
      </w:r>
      <w:r w:rsidRPr="00AE33D1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lattice-Boltzmann </w:t>
      </w:r>
      <w:r w:rsidRPr="00AE33D1">
        <w:rPr>
          <w:rFonts w:asciiTheme="minorHAnsi" w:hAnsiTheme="minorHAnsi" w:cstheme="minorHAnsi"/>
          <w:sz w:val="22"/>
          <w:szCs w:val="22"/>
        </w:rPr>
        <w:t>meth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d, 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B.Sc. 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Thesis, 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A&amp;M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Uni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AE33D1">
        <w:rPr>
          <w:rFonts w:asciiTheme="minorHAnsi" w:hAnsiTheme="minorHAnsi" w:cstheme="minorHAnsi"/>
          <w:sz w:val="22"/>
          <w:szCs w:val="22"/>
        </w:rPr>
        <w:t>ersi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y: 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U.S.A.,</w:t>
      </w:r>
      <w:r w:rsidRPr="00AE33D1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>(2010)</w:t>
      </w:r>
    </w:p>
    <w:p w14:paraId="687668FB" w14:textId="77777777" w:rsidR="00921704" w:rsidRPr="00AE33D1" w:rsidRDefault="00921704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21A644B8" w14:textId="77777777" w:rsidR="00921704" w:rsidRPr="00AE33D1" w:rsidRDefault="00921704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921704" w:rsidRPr="00AE33D1">
          <w:pgSz w:w="11920" w:h="16840"/>
          <w:pgMar w:top="1560" w:right="1060" w:bottom="280" w:left="1340" w:header="720" w:footer="720" w:gutter="0"/>
          <w:cols w:space="720"/>
        </w:sectPr>
      </w:pPr>
    </w:p>
    <w:p w14:paraId="02A71107" w14:textId="77777777" w:rsidR="00921704" w:rsidRPr="00AE33D1" w:rsidRDefault="00AE33D1">
      <w:pPr>
        <w:spacing w:before="22" w:line="249" w:lineRule="auto"/>
        <w:ind w:left="100" w:right="-34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23"/>
          <w:sz w:val="22"/>
          <w:szCs w:val="22"/>
        </w:rPr>
        <w:t xml:space="preserve">COMMUNITY </w:t>
      </w:r>
      <w:r w:rsidRPr="00AE33D1">
        <w:rPr>
          <w:rFonts w:asciiTheme="minorHAnsi" w:hAnsiTheme="minorHAnsi" w:cstheme="minorHAnsi"/>
          <w:w w:val="119"/>
          <w:sz w:val="22"/>
          <w:szCs w:val="22"/>
        </w:rPr>
        <w:t>SE</w:t>
      </w:r>
      <w:r w:rsidRPr="00AE33D1">
        <w:rPr>
          <w:rFonts w:asciiTheme="minorHAnsi" w:hAnsiTheme="minorHAnsi" w:cstheme="minorHAnsi"/>
          <w:spacing w:val="-26"/>
          <w:w w:val="128"/>
          <w:sz w:val="22"/>
          <w:szCs w:val="22"/>
        </w:rPr>
        <w:t>R</w:t>
      </w:r>
      <w:r w:rsidRPr="00AE33D1">
        <w:rPr>
          <w:rFonts w:asciiTheme="minorHAnsi" w:hAnsiTheme="minorHAnsi" w:cstheme="minorHAnsi"/>
          <w:w w:val="123"/>
          <w:sz w:val="22"/>
          <w:szCs w:val="22"/>
        </w:rPr>
        <w:t>VICE</w:t>
      </w:r>
    </w:p>
    <w:p w14:paraId="5E44E646" w14:textId="77777777" w:rsidR="00921704" w:rsidRPr="00AE33D1" w:rsidRDefault="00AE33D1">
      <w:pPr>
        <w:spacing w:before="22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br w:type="column"/>
      </w:r>
      <w:r w:rsidRPr="00AE33D1">
        <w:rPr>
          <w:rFonts w:asciiTheme="minorHAnsi" w:hAnsiTheme="minorHAnsi" w:cstheme="minorHAnsi"/>
          <w:sz w:val="22"/>
          <w:szCs w:val="22"/>
        </w:rPr>
        <w:t>Service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activities </w:t>
      </w:r>
      <w:r w:rsidRPr="00AE33D1">
        <w:rPr>
          <w:rFonts w:asciiTheme="minorHAnsi" w:hAnsiTheme="minorHAnsi" w:cstheme="minorHAnsi"/>
          <w:spacing w:val="4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at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South 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African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 xml:space="preserve">wnship </w:t>
      </w:r>
      <w:r w:rsidRPr="00AE33D1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K</w:t>
      </w:r>
      <w:r w:rsidRPr="00AE33D1">
        <w:rPr>
          <w:rFonts w:asciiTheme="minorHAnsi" w:hAnsiTheme="minorHAnsi" w:cstheme="minorHAnsi"/>
          <w:spacing w:val="-5"/>
          <w:w w:val="108"/>
          <w:sz w:val="22"/>
          <w:szCs w:val="22"/>
        </w:rPr>
        <w:t>ay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amandi</w:t>
      </w:r>
      <w:r w:rsidRPr="00AE33D1">
        <w:rPr>
          <w:rFonts w:asciiTheme="minorHAnsi" w:hAnsiTheme="minorHAnsi" w:cstheme="minorHAnsi"/>
          <w:spacing w:val="29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and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farm </w:t>
      </w:r>
      <w:r w:rsidRPr="00AE33D1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ol,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Summer</w:t>
      </w:r>
    </w:p>
    <w:p w14:paraId="1442F622" w14:textId="77777777" w:rsidR="00921704" w:rsidRPr="00AE33D1" w:rsidRDefault="00AE33D1">
      <w:pPr>
        <w:spacing w:before="9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2010</w:t>
      </w:r>
    </w:p>
    <w:p w14:paraId="67E933A4" w14:textId="77777777" w:rsidR="00921704" w:rsidRPr="00AE33D1" w:rsidRDefault="00921704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786F0ABE" w14:textId="77777777" w:rsidR="00921704" w:rsidRPr="00AE33D1" w:rsidRDefault="00AE33D1">
      <w:pPr>
        <w:spacing w:line="249" w:lineRule="auto"/>
        <w:ind w:right="80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t>Me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n</w:t>
      </w:r>
      <w:r w:rsidRPr="00AE33D1">
        <w:rPr>
          <w:rFonts w:asciiTheme="minorHAnsi" w:hAnsiTheme="minorHAnsi" w:cstheme="minorHAnsi"/>
          <w:sz w:val="22"/>
          <w:szCs w:val="22"/>
        </w:rPr>
        <w:t>toring</w:t>
      </w:r>
      <w:r w:rsidRPr="00AE33D1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freshmen</w:t>
      </w:r>
      <w:r w:rsidRPr="00AE33D1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Aerospace</w:t>
      </w:r>
      <w:r w:rsidRPr="00AE33D1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Engineering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Stude</w:t>
      </w:r>
      <w:r w:rsidRPr="00AE33D1">
        <w:rPr>
          <w:rFonts w:asciiTheme="minorHAnsi" w:hAnsiTheme="minorHAnsi" w:cstheme="minorHAnsi"/>
          <w:spacing w:val="-5"/>
          <w:w w:val="110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10"/>
          <w:sz w:val="22"/>
          <w:szCs w:val="22"/>
        </w:rPr>
        <w:t>ts</w:t>
      </w:r>
      <w:r w:rsidRPr="00AE33D1">
        <w:rPr>
          <w:rFonts w:asciiTheme="minorHAnsi" w:hAnsiTheme="minorHAnsi" w:cstheme="minorHAnsi"/>
          <w:spacing w:val="-8"/>
          <w:w w:val="1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with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Sigma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Gamma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>au,</w:t>
      </w:r>
      <w:r w:rsidRPr="00AE33D1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w w:val="117"/>
          <w:sz w:val="22"/>
          <w:szCs w:val="22"/>
        </w:rPr>
        <w:t>T</w:t>
      </w:r>
      <w:r w:rsidRPr="00AE33D1">
        <w:rPr>
          <w:rFonts w:asciiTheme="minorHAnsi" w:hAnsiTheme="minorHAnsi" w:cstheme="minorHAnsi"/>
          <w:w w:val="103"/>
          <w:sz w:val="22"/>
          <w:szCs w:val="22"/>
        </w:rPr>
        <w:t xml:space="preserve">AMU,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>all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2009</w:t>
      </w:r>
      <w:r w:rsidRPr="00AE33D1">
        <w:rPr>
          <w:rFonts w:asciiTheme="minorHAnsi" w:hAnsiTheme="minorHAnsi" w:cstheme="minorHAnsi"/>
          <w:spacing w:val="1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-</w:t>
      </w:r>
      <w:r w:rsidRPr="00AE33D1">
        <w:rPr>
          <w:rFonts w:asciiTheme="minorHAnsi" w:hAnsiTheme="minorHAnsi" w:cstheme="minorHAnsi"/>
          <w:spacing w:val="1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Spring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2010</w:t>
      </w:r>
    </w:p>
    <w:p w14:paraId="56FC1801" w14:textId="77777777" w:rsidR="00921704" w:rsidRPr="00AE33D1" w:rsidRDefault="00921704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031B74E" w14:textId="77777777" w:rsidR="00921704" w:rsidRPr="00AE33D1" w:rsidRDefault="00AE33D1">
      <w:pPr>
        <w:rPr>
          <w:rFonts w:asciiTheme="minorHAnsi" w:hAnsiTheme="minorHAnsi" w:cstheme="minorHAnsi"/>
          <w:sz w:val="22"/>
          <w:szCs w:val="22"/>
        </w:rPr>
        <w:sectPr w:rsidR="00921704" w:rsidRPr="00AE33D1">
          <w:type w:val="continuous"/>
          <w:pgSz w:w="11920" w:h="16840"/>
          <w:pgMar w:top="1340" w:right="1060" w:bottom="280" w:left="1340" w:header="720" w:footer="720" w:gutter="0"/>
          <w:cols w:num="2" w:space="720" w:equalWidth="0">
            <w:col w:w="1647" w:space="325"/>
            <w:col w:w="7548"/>
          </w:cols>
        </w:sectPr>
      </w:pPr>
      <w:r w:rsidRPr="00AE33D1">
        <w:rPr>
          <w:rFonts w:asciiTheme="minorHAnsi" w:hAnsiTheme="minorHAnsi" w:cstheme="minorHAnsi"/>
          <w:spacing w:val="-18"/>
          <w:w w:val="106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olu</w:t>
      </w:r>
      <w:r w:rsidRPr="00AE33D1">
        <w:rPr>
          <w:rFonts w:asciiTheme="minorHAnsi" w:hAnsiTheme="minorHAnsi" w:cstheme="minorHAnsi"/>
          <w:spacing w:val="-5"/>
          <w:w w:val="106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06"/>
          <w:sz w:val="22"/>
          <w:szCs w:val="22"/>
        </w:rPr>
        <w:t>teered</w:t>
      </w:r>
      <w:r w:rsidRPr="00AE33D1">
        <w:rPr>
          <w:rFonts w:asciiTheme="minorHAnsi" w:hAnsiTheme="minorHAnsi" w:cstheme="minorHAnsi"/>
          <w:spacing w:val="17"/>
          <w:w w:val="10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at</w:t>
      </w:r>
      <w:r w:rsidRPr="00AE33D1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College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Hills</w:t>
      </w:r>
      <w:r w:rsidRPr="00AE33D1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Eleme</w:t>
      </w:r>
      <w:r w:rsidRPr="00AE33D1">
        <w:rPr>
          <w:rFonts w:asciiTheme="minorHAnsi" w:hAnsiTheme="minorHAnsi" w:cstheme="minorHAnsi"/>
          <w:spacing w:val="-5"/>
          <w:w w:val="108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tary</w:t>
      </w:r>
      <w:r w:rsidRPr="00AE33D1">
        <w:rPr>
          <w:rFonts w:asciiTheme="minorHAnsi" w:hAnsiTheme="minorHAnsi" w:cstheme="minorHAnsi"/>
          <w:spacing w:val="19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with</w:t>
      </w:r>
      <w:r w:rsidRPr="00AE33D1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ASV</w:t>
      </w:r>
      <w:r w:rsidRPr="00AE33D1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tea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hing </w:t>
      </w:r>
      <w:r w:rsidRPr="00AE33D1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Math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Enri</w:t>
      </w:r>
      <w:r w:rsidRPr="00AE33D1">
        <w:rPr>
          <w:rFonts w:asciiTheme="minorHAnsi" w:hAnsiTheme="minorHAnsi" w:cstheme="minorHAnsi"/>
          <w:spacing w:val="-5"/>
          <w:w w:val="108"/>
          <w:sz w:val="22"/>
          <w:szCs w:val="22"/>
        </w:rPr>
        <w:t>c</w:t>
      </w:r>
      <w:r w:rsidRPr="00AE33D1">
        <w:rPr>
          <w:rFonts w:asciiTheme="minorHAnsi" w:hAnsiTheme="minorHAnsi" w:cstheme="minorHAnsi"/>
          <w:w w:val="107"/>
          <w:sz w:val="22"/>
          <w:szCs w:val="22"/>
        </w:rPr>
        <w:t>hme</w:t>
      </w:r>
      <w:r w:rsidRPr="00AE33D1">
        <w:rPr>
          <w:rFonts w:asciiTheme="minorHAnsi" w:hAnsiTheme="minorHAnsi" w:cstheme="minorHAnsi"/>
          <w:spacing w:val="-5"/>
          <w:w w:val="107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25"/>
          <w:sz w:val="22"/>
          <w:szCs w:val="22"/>
        </w:rPr>
        <w:t>t.</w:t>
      </w:r>
    </w:p>
    <w:p w14:paraId="2E51F61E" w14:textId="77777777" w:rsidR="00921704" w:rsidRPr="00AE33D1" w:rsidRDefault="00921704">
      <w:pPr>
        <w:spacing w:before="7" w:line="280" w:lineRule="exact"/>
        <w:rPr>
          <w:rFonts w:asciiTheme="minorHAnsi" w:hAnsiTheme="minorHAnsi" w:cstheme="minorHAnsi"/>
          <w:sz w:val="22"/>
          <w:szCs w:val="22"/>
        </w:rPr>
        <w:sectPr w:rsidR="00921704" w:rsidRPr="00AE33D1">
          <w:type w:val="continuous"/>
          <w:pgSz w:w="11920" w:h="16840"/>
          <w:pgMar w:top="1340" w:right="1060" w:bottom="280" w:left="1340" w:header="720" w:footer="720" w:gutter="0"/>
          <w:cols w:space="720"/>
        </w:sectPr>
      </w:pPr>
    </w:p>
    <w:p w14:paraId="195B9B04" w14:textId="77777777" w:rsidR="00921704" w:rsidRPr="00AE33D1" w:rsidRDefault="00AE33D1">
      <w:pPr>
        <w:spacing w:before="22" w:line="249" w:lineRule="auto"/>
        <w:ind w:left="100" w:right="-34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w w:val="123"/>
          <w:sz w:val="22"/>
          <w:szCs w:val="22"/>
        </w:rPr>
        <w:t xml:space="preserve">EXTRA- CURRICULAR </w:t>
      </w:r>
      <w:r w:rsidRPr="00AE33D1">
        <w:rPr>
          <w:rFonts w:asciiTheme="minorHAnsi" w:hAnsiTheme="minorHAnsi" w:cstheme="minorHAnsi"/>
          <w:spacing w:val="-6"/>
          <w:w w:val="119"/>
          <w:sz w:val="22"/>
          <w:szCs w:val="22"/>
        </w:rPr>
        <w:t>A</w:t>
      </w:r>
      <w:r w:rsidRPr="00AE33D1">
        <w:rPr>
          <w:rFonts w:asciiTheme="minorHAnsi" w:hAnsiTheme="minorHAnsi" w:cstheme="minorHAnsi"/>
          <w:w w:val="125"/>
          <w:sz w:val="22"/>
          <w:szCs w:val="22"/>
        </w:rPr>
        <w:t>CTIVITIES</w:t>
      </w:r>
    </w:p>
    <w:p w14:paraId="6A56B22E" w14:textId="77777777" w:rsidR="00921704" w:rsidRPr="00AE33D1" w:rsidRDefault="00AE33D1">
      <w:pPr>
        <w:spacing w:before="22" w:line="249" w:lineRule="auto"/>
        <w:ind w:right="155"/>
        <w:jc w:val="both"/>
        <w:rPr>
          <w:rFonts w:asciiTheme="minorHAnsi" w:hAnsiTheme="minorHAnsi" w:cstheme="minorHAnsi"/>
          <w:sz w:val="22"/>
          <w:szCs w:val="22"/>
        </w:rPr>
      </w:pPr>
      <w:r w:rsidRPr="00AE33D1">
        <w:rPr>
          <w:rFonts w:asciiTheme="minorHAnsi" w:hAnsiTheme="minorHAnsi" w:cstheme="minorHAnsi"/>
          <w:sz w:val="22"/>
          <w:szCs w:val="22"/>
        </w:rPr>
        <w:br w:type="column"/>
      </w:r>
      <w:r w:rsidRPr="00AE33D1">
        <w:rPr>
          <w:rFonts w:asciiTheme="minorHAnsi" w:hAnsiTheme="minorHAnsi" w:cstheme="minorHAnsi"/>
          <w:sz w:val="22"/>
          <w:szCs w:val="22"/>
        </w:rPr>
        <w:t>Sigma</w:t>
      </w:r>
      <w:r w:rsidRPr="00AE33D1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Gamma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au 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(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F</w:t>
      </w:r>
      <w:r w:rsidRPr="00AE33D1">
        <w:rPr>
          <w:rFonts w:asciiTheme="minorHAnsi" w:hAnsiTheme="minorHAnsi" w:cstheme="minorHAnsi"/>
          <w:sz w:val="22"/>
          <w:szCs w:val="22"/>
        </w:rPr>
        <w:t xml:space="preserve">ormer </w:t>
      </w:r>
      <w:r w:rsidRPr="00AE33D1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Officer),</w:t>
      </w:r>
      <w:r w:rsidRPr="00AE33D1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au </w:t>
      </w:r>
      <w:r w:rsidRPr="00AE33D1">
        <w:rPr>
          <w:rFonts w:asciiTheme="minorHAnsi" w:hAnsiTheme="minorHAnsi" w:cstheme="minorHAnsi"/>
          <w:spacing w:val="1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Beta </w:t>
      </w:r>
      <w:r w:rsidRPr="00AE33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Pi,  AIAA,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6"/>
          <w:sz w:val="22"/>
          <w:szCs w:val="22"/>
        </w:rPr>
        <w:t>A</w:t>
      </w:r>
      <w:r w:rsidRPr="00AE33D1">
        <w:rPr>
          <w:rFonts w:asciiTheme="minorHAnsi" w:hAnsiTheme="minorHAnsi" w:cstheme="minorHAnsi"/>
          <w:sz w:val="22"/>
          <w:szCs w:val="22"/>
        </w:rPr>
        <w:t>GU,</w:t>
      </w:r>
      <w:r w:rsidRPr="00AE33D1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APS, </w:t>
      </w:r>
      <w:r w:rsidRPr="00AE33D1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6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exas </w:t>
      </w:r>
      <w:r w:rsidRPr="00AE33D1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1"/>
          <w:sz w:val="22"/>
          <w:szCs w:val="22"/>
        </w:rPr>
        <w:t xml:space="preserve">A&amp;M </w:t>
      </w:r>
      <w:r w:rsidRPr="00AE33D1">
        <w:rPr>
          <w:rFonts w:asciiTheme="minorHAnsi" w:hAnsiTheme="minorHAnsi" w:cstheme="minorHAnsi"/>
          <w:sz w:val="22"/>
          <w:szCs w:val="22"/>
        </w:rPr>
        <w:t>Mens</w:t>
      </w:r>
      <w:r w:rsidRPr="00AE33D1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Club </w:t>
      </w:r>
      <w:r w:rsidRPr="00AE33D1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6"/>
          <w:w w:val="108"/>
          <w:sz w:val="22"/>
          <w:szCs w:val="22"/>
        </w:rPr>
        <w:t>o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ccer(</w:t>
      </w:r>
      <w:r w:rsidRPr="00AE33D1">
        <w:rPr>
          <w:rFonts w:asciiTheme="minorHAnsi" w:hAnsiTheme="minorHAnsi" w:cstheme="minorHAnsi"/>
          <w:spacing w:val="-17"/>
          <w:w w:val="108"/>
          <w:sz w:val="22"/>
          <w:szCs w:val="22"/>
        </w:rPr>
        <w:t>F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ormer</w:t>
      </w:r>
      <w:r w:rsidRPr="00AE33D1">
        <w:rPr>
          <w:rFonts w:asciiTheme="minorHAnsi" w:hAnsiTheme="minorHAnsi" w:cstheme="minorHAnsi"/>
          <w:spacing w:val="-6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 xml:space="preserve">Captain), </w:t>
      </w:r>
      <w:r w:rsidRPr="00AE33D1">
        <w:rPr>
          <w:rFonts w:asciiTheme="minorHAnsi" w:hAnsiTheme="minorHAnsi" w:cstheme="minorHAnsi"/>
          <w:spacing w:val="4"/>
          <w:w w:val="108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National </w:t>
      </w:r>
      <w:r w:rsidRPr="00AE33D1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cie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t</w:t>
      </w:r>
      <w:r w:rsidRPr="00AE33D1">
        <w:rPr>
          <w:rFonts w:asciiTheme="minorHAnsi" w:hAnsiTheme="minorHAnsi" w:cstheme="minorHAnsi"/>
          <w:sz w:val="22"/>
          <w:szCs w:val="22"/>
        </w:rPr>
        <w:t xml:space="preserve">y </w:t>
      </w:r>
      <w:r w:rsidRPr="00AE33D1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of</w:t>
      </w:r>
      <w:r w:rsidRPr="00AE33D1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 xml:space="preserve">Collegiate </w:t>
      </w:r>
      <w:r w:rsidRPr="00AE33D1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S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 xml:space="preserve">holars, </w:t>
      </w:r>
      <w:r w:rsidRPr="00AE33D1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z w:val="22"/>
          <w:szCs w:val="22"/>
        </w:rPr>
        <w:t>Aggie S</w:t>
      </w:r>
      <w:r w:rsidRPr="00AE33D1">
        <w:rPr>
          <w:rFonts w:asciiTheme="minorHAnsi" w:hAnsiTheme="minorHAnsi" w:cstheme="minorHAnsi"/>
          <w:spacing w:val="-5"/>
          <w:sz w:val="22"/>
          <w:szCs w:val="22"/>
        </w:rPr>
        <w:t>c</w:t>
      </w:r>
      <w:r w:rsidRPr="00AE33D1">
        <w:rPr>
          <w:rFonts w:asciiTheme="minorHAnsi" w:hAnsiTheme="minorHAnsi" w:cstheme="minorHAnsi"/>
          <w:sz w:val="22"/>
          <w:szCs w:val="22"/>
        </w:rPr>
        <w:t>h</w:t>
      </w:r>
      <w:r w:rsidRPr="00AE33D1">
        <w:rPr>
          <w:rFonts w:asciiTheme="minorHAnsi" w:hAnsiTheme="minorHAnsi" w:cstheme="minorHAnsi"/>
          <w:spacing w:val="6"/>
          <w:sz w:val="22"/>
          <w:szCs w:val="22"/>
        </w:rPr>
        <w:t>o</w:t>
      </w:r>
      <w:r w:rsidRPr="00AE33D1">
        <w:rPr>
          <w:rFonts w:asciiTheme="minorHAnsi" w:hAnsiTheme="minorHAnsi" w:cstheme="minorHAnsi"/>
          <w:sz w:val="22"/>
          <w:szCs w:val="22"/>
        </w:rPr>
        <w:t>ol</w:t>
      </w:r>
      <w:r w:rsidRPr="00AE33D1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AE33D1">
        <w:rPr>
          <w:rFonts w:asciiTheme="minorHAnsi" w:hAnsiTheme="minorHAnsi" w:cstheme="minorHAnsi"/>
          <w:spacing w:val="-17"/>
          <w:w w:val="103"/>
          <w:sz w:val="22"/>
          <w:szCs w:val="22"/>
        </w:rPr>
        <w:t>V</w:t>
      </w:r>
      <w:r w:rsidRPr="00AE33D1">
        <w:rPr>
          <w:rFonts w:asciiTheme="minorHAnsi" w:hAnsiTheme="minorHAnsi" w:cstheme="minorHAnsi"/>
          <w:w w:val="105"/>
          <w:sz w:val="22"/>
          <w:szCs w:val="22"/>
        </w:rPr>
        <w:t>olu</w:t>
      </w:r>
      <w:r w:rsidRPr="00AE33D1">
        <w:rPr>
          <w:rFonts w:asciiTheme="minorHAnsi" w:hAnsiTheme="minorHAnsi" w:cstheme="minorHAnsi"/>
          <w:spacing w:val="-5"/>
          <w:w w:val="105"/>
          <w:sz w:val="22"/>
          <w:szCs w:val="22"/>
        </w:rPr>
        <w:t>n</w:t>
      </w:r>
      <w:r w:rsidRPr="00AE33D1">
        <w:rPr>
          <w:rFonts w:asciiTheme="minorHAnsi" w:hAnsiTheme="minorHAnsi" w:cstheme="minorHAnsi"/>
          <w:w w:val="108"/>
          <w:sz w:val="22"/>
          <w:szCs w:val="22"/>
        </w:rPr>
        <w:t>teers</w:t>
      </w:r>
    </w:p>
    <w:sectPr w:rsidR="00921704" w:rsidRPr="00AE33D1">
      <w:type w:val="continuous"/>
      <w:pgSz w:w="11920" w:h="16840"/>
      <w:pgMar w:top="1340" w:right="1060" w:bottom="280" w:left="1340" w:header="720" w:footer="720" w:gutter="0"/>
      <w:cols w:num="2" w:space="720" w:equalWidth="0">
        <w:col w:w="1697" w:space="275"/>
        <w:col w:w="754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812DB"/>
    <w:multiLevelType w:val="multilevel"/>
    <w:tmpl w:val="FA94AA6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704"/>
    <w:rsid w:val="00921704"/>
    <w:rsid w:val="00AE3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34379"/>
  <w15:docId w15:val="{591D1C9C-E2FF-4614-862A-4FF959A19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778</Words>
  <Characters>4440</Characters>
  <Application>Microsoft Office Word</Application>
  <DocSecurity>0</DocSecurity>
  <Lines>37</Lines>
  <Paragraphs>10</Paragraphs>
  <ScaleCrop>false</ScaleCrop>
  <Company/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2021-07-05T16:15:00Z</dcterms:created>
  <dcterms:modified xsi:type="dcterms:W3CDTF">2021-07-05T16:24:00Z</dcterms:modified>
</cp:coreProperties>
</file>